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</w:rPr>
      </w:pPr>
      <w:r w:rsidRPr="006C4413">
        <w:rPr>
          <w:rFonts w:cs="Times New Roman"/>
          <w:b/>
          <w:bCs/>
          <w:caps/>
          <w:szCs w:val="24"/>
        </w:rPr>
        <w:t>ПРОГРАММа УЧЕБНОЙ ДИСЦИПЛИНЫ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Cs w:val="24"/>
          <w:u w:val="single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4"/>
        </w:rPr>
      </w:pPr>
      <w:r w:rsidRPr="006C4413">
        <w:rPr>
          <w:rFonts w:cs="Times New Roman"/>
          <w:b/>
          <w:bCs/>
          <w:szCs w:val="24"/>
        </w:rPr>
        <w:t>Физическая культура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4"/>
        </w:rPr>
      </w:pPr>
      <w:r w:rsidRPr="006C4413">
        <w:rPr>
          <w:rFonts w:cs="Times New Roman"/>
          <w:szCs w:val="24"/>
        </w:rPr>
        <w:t>201</w:t>
      </w:r>
      <w:r>
        <w:rPr>
          <w:rFonts w:cs="Times New Roman"/>
          <w:szCs w:val="24"/>
        </w:rPr>
        <w:t>9</w:t>
      </w:r>
      <w:r w:rsidRPr="006C4413">
        <w:rPr>
          <w:rFonts w:cs="Times New Roman"/>
          <w:szCs w:val="24"/>
        </w:rPr>
        <w:t xml:space="preserve"> г.</w:t>
      </w:r>
    </w:p>
    <w:p w:rsidR="0089380B" w:rsidRPr="006C4413" w:rsidRDefault="0089380B" w:rsidP="0089380B">
      <w:pPr>
        <w:spacing w:after="0" w:line="240" w:lineRule="auto"/>
        <w:ind w:firstLine="426"/>
        <w:jc w:val="both"/>
        <w:rPr>
          <w:rFonts w:cs="Times New Roman"/>
          <w:szCs w:val="24"/>
        </w:rPr>
      </w:pPr>
    </w:p>
    <w:p w:rsidR="0089380B" w:rsidRPr="006C4413" w:rsidRDefault="0089380B" w:rsidP="0089380B">
      <w:pPr>
        <w:spacing w:after="0" w:line="240" w:lineRule="auto"/>
        <w:ind w:firstLine="426"/>
        <w:jc w:val="both"/>
        <w:rPr>
          <w:rFonts w:cs="Times New Roman"/>
          <w:szCs w:val="24"/>
        </w:rPr>
      </w:pPr>
      <w:r w:rsidRPr="006C4413">
        <w:rPr>
          <w:rFonts w:cs="Times New Roman"/>
          <w:szCs w:val="24"/>
        </w:rPr>
        <w:lastRenderedPageBreak/>
        <w:t>Программа учебной дисциплины разработана на основе Федерального компонента государственного стандарта среднего (полного) общего образования по специальности 38.02.01 Экономика и бухгалтерский учет (по отраслям)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szCs w:val="24"/>
        </w:rPr>
      </w:pPr>
      <w:r w:rsidRPr="006C4413">
        <w:rPr>
          <w:szCs w:val="24"/>
        </w:rPr>
        <w:t>Организация-разработчик:  Государственное бюджетное профессиональное образовательное  учреждение  Иркутской области  «Братский политехнический колледж»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szCs w:val="24"/>
        </w:rPr>
      </w:pPr>
    </w:p>
    <w:p w:rsidR="00FC63DC" w:rsidRDefault="00FC63DC" w:rsidP="00FC6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Разработчик: Попов Н. А, Фомина О.В преподаватели ГБПОУ ИО «</w:t>
      </w:r>
      <w:proofErr w:type="spellStart"/>
      <w:r>
        <w:rPr>
          <w:rFonts w:cs="Times New Roman"/>
          <w:szCs w:val="24"/>
        </w:rPr>
        <w:t>БрПК</w:t>
      </w:r>
      <w:proofErr w:type="spellEnd"/>
      <w:r>
        <w:rPr>
          <w:rFonts w:cs="Times New Roman"/>
          <w:szCs w:val="24"/>
        </w:rPr>
        <w:t>».</w:t>
      </w:r>
    </w:p>
    <w:p w:rsidR="00FC63DC" w:rsidRDefault="00FC63DC" w:rsidP="00FC63DC">
      <w:pPr>
        <w:spacing w:after="0" w:line="240" w:lineRule="auto"/>
        <w:rPr>
          <w:rFonts w:cs="Times New Roman"/>
          <w:szCs w:val="24"/>
        </w:rPr>
      </w:pPr>
    </w:p>
    <w:p w:rsidR="00FC63DC" w:rsidRDefault="00FC63DC" w:rsidP="00FC63DC">
      <w:pPr>
        <w:spacing w:after="0" w:line="240" w:lineRule="auto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Рассмотрена</w:t>
      </w:r>
      <w:proofErr w:type="gramEnd"/>
      <w:r>
        <w:rPr>
          <w:rFonts w:cs="Times New Roman"/>
          <w:szCs w:val="24"/>
        </w:rPr>
        <w:t xml:space="preserve"> и одобрена на заседании предметно-цикловой комиссии </w:t>
      </w:r>
    </w:p>
    <w:p w:rsidR="00FC63DC" w:rsidRDefault="003F5ADB" w:rsidP="00FC6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cs="Times New Roman"/>
          <w:color w:val="FF0000"/>
          <w:szCs w:val="24"/>
        </w:rPr>
      </w:pPr>
      <w:r>
        <w:t>3 июня  2019г</w:t>
      </w:r>
      <w:r w:rsidR="00FC63DC">
        <w:rPr>
          <w:rFonts w:cs="Times New Roman"/>
          <w:i/>
          <w:szCs w:val="24"/>
        </w:rPr>
        <w:t>,</w:t>
      </w:r>
      <w:r w:rsidR="00FC63DC">
        <w:rPr>
          <w:rFonts w:cs="Times New Roman"/>
          <w:szCs w:val="24"/>
        </w:rPr>
        <w:t xml:space="preserve"> </w:t>
      </w:r>
      <w:r w:rsidR="00FC63DC">
        <w:rPr>
          <w:rFonts w:cs="Times New Roman"/>
          <w:i/>
          <w:szCs w:val="24"/>
        </w:rPr>
        <w:t xml:space="preserve">председатель ПЦК Сонина И.В.  </w:t>
      </w:r>
    </w:p>
    <w:p w:rsidR="00FC63DC" w:rsidRDefault="00FC63DC" w:rsidP="00FC63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rPr>
          <w:szCs w:val="24"/>
        </w:rPr>
      </w:pPr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6C4413">
        <w:rPr>
          <w:b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9380B" w:rsidRPr="006C4413" w:rsidTr="000920E9">
        <w:trPr>
          <w:trHeight w:val="468"/>
        </w:trPr>
        <w:tc>
          <w:tcPr>
            <w:tcW w:w="7668" w:type="dxa"/>
            <w:shd w:val="clear" w:color="auto" w:fill="auto"/>
          </w:tcPr>
          <w:p w:rsidR="0089380B" w:rsidRPr="006C4413" w:rsidRDefault="0089380B" w:rsidP="000920E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9380B" w:rsidRPr="006C4413" w:rsidRDefault="0089380B" w:rsidP="000920E9">
            <w:pPr>
              <w:jc w:val="center"/>
              <w:rPr>
                <w:rFonts w:cs="Times New Roman"/>
                <w:szCs w:val="24"/>
              </w:rPr>
            </w:pPr>
            <w:r w:rsidRPr="006C4413">
              <w:rPr>
                <w:rFonts w:cs="Times New Roman"/>
                <w:szCs w:val="24"/>
              </w:rPr>
              <w:t>стр.</w:t>
            </w:r>
          </w:p>
        </w:tc>
      </w:tr>
      <w:tr w:rsidR="0089380B" w:rsidRPr="006C4413" w:rsidTr="000920E9">
        <w:trPr>
          <w:trHeight w:val="587"/>
        </w:trPr>
        <w:tc>
          <w:tcPr>
            <w:tcW w:w="7668" w:type="dxa"/>
            <w:shd w:val="clear" w:color="auto" w:fill="auto"/>
          </w:tcPr>
          <w:p w:rsidR="0089380B" w:rsidRPr="006C4413" w:rsidRDefault="0089380B" w:rsidP="000920E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C4413">
              <w:rPr>
                <w:caps/>
              </w:rPr>
              <w:t>ПАСПОРТ ПРОГРАММЫ УЧЕБНОЙ ДИСЦИПЛИНЫ</w:t>
            </w:r>
          </w:p>
          <w:p w:rsidR="0089380B" w:rsidRPr="006C4413" w:rsidRDefault="0089380B" w:rsidP="000920E9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89380B" w:rsidRPr="006C4413" w:rsidRDefault="0089380B" w:rsidP="000920E9">
            <w:pPr>
              <w:jc w:val="center"/>
              <w:rPr>
                <w:rFonts w:cs="Times New Roman"/>
                <w:szCs w:val="24"/>
              </w:rPr>
            </w:pPr>
            <w:r w:rsidRPr="006C4413">
              <w:rPr>
                <w:rFonts w:cs="Times New Roman"/>
                <w:szCs w:val="24"/>
              </w:rPr>
              <w:t>4</w:t>
            </w:r>
          </w:p>
        </w:tc>
      </w:tr>
      <w:tr w:rsidR="0089380B" w:rsidRPr="006C4413" w:rsidTr="000920E9">
        <w:tc>
          <w:tcPr>
            <w:tcW w:w="7668" w:type="dxa"/>
            <w:shd w:val="clear" w:color="auto" w:fill="auto"/>
          </w:tcPr>
          <w:p w:rsidR="0089380B" w:rsidRPr="006C4413" w:rsidRDefault="0089380B" w:rsidP="000920E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C4413">
              <w:rPr>
                <w:caps/>
              </w:rPr>
              <w:t>СТРУКТУРА и содержание УЧЕБНОЙ ДИСЦИПЛИНЫ</w:t>
            </w:r>
          </w:p>
          <w:p w:rsidR="0089380B" w:rsidRPr="006C4413" w:rsidRDefault="0089380B" w:rsidP="000920E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9380B" w:rsidRPr="006C4413" w:rsidRDefault="0089380B" w:rsidP="000920E9">
            <w:pPr>
              <w:jc w:val="center"/>
              <w:rPr>
                <w:rFonts w:cs="Times New Roman"/>
                <w:szCs w:val="24"/>
              </w:rPr>
            </w:pPr>
            <w:r w:rsidRPr="006C4413">
              <w:rPr>
                <w:rFonts w:cs="Times New Roman"/>
                <w:szCs w:val="24"/>
              </w:rPr>
              <w:t>6</w:t>
            </w:r>
          </w:p>
        </w:tc>
      </w:tr>
      <w:tr w:rsidR="0089380B" w:rsidRPr="006C4413" w:rsidTr="000920E9">
        <w:trPr>
          <w:trHeight w:val="670"/>
        </w:trPr>
        <w:tc>
          <w:tcPr>
            <w:tcW w:w="7668" w:type="dxa"/>
            <w:shd w:val="clear" w:color="auto" w:fill="auto"/>
          </w:tcPr>
          <w:p w:rsidR="0089380B" w:rsidRPr="006C4413" w:rsidRDefault="0089380B" w:rsidP="000920E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C4413">
              <w:rPr>
                <w:caps/>
              </w:rPr>
              <w:t>условия реализации  учебной дисциплины</w:t>
            </w:r>
          </w:p>
          <w:p w:rsidR="0089380B" w:rsidRPr="006C4413" w:rsidRDefault="0089380B" w:rsidP="000920E9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9380B" w:rsidRPr="006C4413" w:rsidRDefault="0089380B" w:rsidP="000920E9">
            <w:pPr>
              <w:jc w:val="center"/>
              <w:rPr>
                <w:rFonts w:cs="Times New Roman"/>
                <w:szCs w:val="24"/>
              </w:rPr>
            </w:pPr>
            <w:r w:rsidRPr="006C4413">
              <w:rPr>
                <w:rFonts w:cs="Times New Roman"/>
                <w:szCs w:val="24"/>
              </w:rPr>
              <w:t>9</w:t>
            </w:r>
          </w:p>
        </w:tc>
      </w:tr>
      <w:tr w:rsidR="0089380B" w:rsidRPr="006C4413" w:rsidTr="000920E9">
        <w:tc>
          <w:tcPr>
            <w:tcW w:w="7668" w:type="dxa"/>
            <w:shd w:val="clear" w:color="auto" w:fill="auto"/>
          </w:tcPr>
          <w:p w:rsidR="0089380B" w:rsidRPr="006C4413" w:rsidRDefault="0089380B" w:rsidP="000920E9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6C4413">
              <w:rPr>
                <w:caps/>
              </w:rPr>
              <w:t>Контроль и оценка результатов Освоения учебной дисциплины</w:t>
            </w:r>
          </w:p>
          <w:p w:rsidR="0089380B" w:rsidRPr="006C4413" w:rsidRDefault="0089380B" w:rsidP="000920E9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9380B" w:rsidRPr="006C4413" w:rsidRDefault="0089380B" w:rsidP="000920E9">
            <w:pPr>
              <w:jc w:val="center"/>
              <w:rPr>
                <w:rFonts w:cs="Times New Roman"/>
                <w:szCs w:val="24"/>
              </w:rPr>
            </w:pPr>
            <w:r w:rsidRPr="006C4413">
              <w:rPr>
                <w:rFonts w:cs="Times New Roman"/>
                <w:szCs w:val="24"/>
              </w:rPr>
              <w:t>11</w:t>
            </w:r>
          </w:p>
        </w:tc>
      </w:tr>
    </w:tbl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aps/>
          <w:sz w:val="20"/>
        </w:rPr>
      </w:pPr>
      <w:r w:rsidRPr="006C4413">
        <w:rPr>
          <w:rFonts w:cs="Times New Roman"/>
          <w:b/>
          <w:bCs/>
          <w:caps/>
          <w:sz w:val="20"/>
        </w:rPr>
        <w:lastRenderedPageBreak/>
        <w:t xml:space="preserve">1. паспорт ПРОГРАММЫ УЧЕБНОЙ ДИСЦИПЛИНЫ 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aps/>
          <w:sz w:val="20"/>
        </w:rPr>
      </w:pPr>
      <w:r w:rsidRPr="006C4413">
        <w:rPr>
          <w:rFonts w:cs="Times New Roman"/>
          <w:b/>
          <w:bCs/>
          <w:caps/>
          <w:sz w:val="20"/>
        </w:rPr>
        <w:t>ПО «ФИЗИЧЕСКОЙ КУЛЬТУРЕ»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caps/>
          <w:sz w:val="20"/>
        </w:rPr>
      </w:pPr>
    </w:p>
    <w:p w:rsidR="0089380B" w:rsidRPr="006C4413" w:rsidRDefault="0089380B" w:rsidP="0089380B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bCs/>
          <w:sz w:val="20"/>
          <w:szCs w:val="20"/>
        </w:rPr>
      </w:pPr>
      <w:r w:rsidRPr="006C4413">
        <w:rPr>
          <w:rFonts w:cs="Times New Roman"/>
          <w:b/>
          <w:bCs/>
          <w:sz w:val="20"/>
          <w:szCs w:val="20"/>
        </w:rPr>
        <w:t>Область применения программы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ab/>
        <w:t xml:space="preserve">Программа учебной дисциплины является частью образовательной программы среднего (полного) общего образования в образовательных учреждениях 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  <w:r w:rsidRPr="006C4413">
        <w:rPr>
          <w:sz w:val="20"/>
        </w:rPr>
        <w:t xml:space="preserve">38.02.01 </w:t>
      </w:r>
      <w:r w:rsidRPr="006C4413">
        <w:rPr>
          <w:b/>
          <w:sz w:val="20"/>
        </w:rPr>
        <w:t>Э</w:t>
      </w:r>
      <w:r w:rsidRPr="006C4413">
        <w:rPr>
          <w:rFonts w:cs="Times New Roman"/>
          <w:b/>
          <w:sz w:val="20"/>
        </w:rPr>
        <w:t>кономика и бухгалтерский учет по отраслям</w:t>
      </w:r>
      <w:r w:rsidRPr="006C4413">
        <w:rPr>
          <w:rFonts w:cs="Times New Roman"/>
          <w:sz w:val="20"/>
        </w:rPr>
        <w:t xml:space="preserve">  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6C4413">
        <w:rPr>
          <w:rFonts w:cs="Times New Roman"/>
          <w:sz w:val="20"/>
        </w:rPr>
        <w:t xml:space="preserve"> дисциплина входит в общеобразовательный цикл и имеет технический профиль </w:t>
      </w:r>
      <w:r w:rsidRPr="006C4413">
        <w:rPr>
          <w:rFonts w:cs="Times New Roman"/>
          <w:color w:val="000000"/>
          <w:sz w:val="20"/>
          <w:lang w:eastAsia="ar-SA"/>
        </w:rPr>
        <w:t>получаемого профессионального образования</w:t>
      </w:r>
      <w:r w:rsidRPr="006C4413">
        <w:rPr>
          <w:rFonts w:cs="Times New Roman"/>
          <w:sz w:val="20"/>
        </w:rPr>
        <w:t>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t>1.3. Цели и задачи учебной дисциплины – требования к результатам освоения учебной дисциплины:</w:t>
      </w:r>
    </w:p>
    <w:p w:rsidR="0089380B" w:rsidRPr="006C4413" w:rsidRDefault="0089380B" w:rsidP="0089380B">
      <w:pPr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 xml:space="preserve">Рабочая программа ориентирована на достижение следующих </w:t>
      </w:r>
      <w:r w:rsidRPr="006C4413">
        <w:rPr>
          <w:rFonts w:cs="Times New Roman"/>
          <w:b/>
          <w:sz w:val="20"/>
        </w:rPr>
        <w:t>целей: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b/>
          <w:color w:val="000000"/>
          <w:sz w:val="20"/>
        </w:rPr>
        <w:t>развитие</w:t>
      </w:r>
      <w:r w:rsidRPr="006C4413">
        <w:rPr>
          <w:rFonts w:cs="Times New Roman"/>
          <w:color w:val="000000"/>
          <w:sz w:val="20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b/>
          <w:color w:val="000000"/>
          <w:sz w:val="20"/>
        </w:rPr>
        <w:t xml:space="preserve">формирование </w:t>
      </w:r>
      <w:r w:rsidRPr="006C4413">
        <w:rPr>
          <w:rFonts w:cs="Times New Roman"/>
          <w:sz w:val="20"/>
        </w:rPr>
        <w:t xml:space="preserve">устойчивых мотивов и потребностей в </w:t>
      </w:r>
      <w:r w:rsidRPr="006C4413">
        <w:rPr>
          <w:rFonts w:cs="Times New Roman"/>
          <w:color w:val="000000"/>
          <w:sz w:val="20"/>
        </w:rPr>
        <w:t>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sz w:val="20"/>
        </w:rPr>
      </w:pPr>
      <w:r w:rsidRPr="006C4413">
        <w:rPr>
          <w:rFonts w:cs="Times New Roman"/>
          <w:b/>
          <w:sz w:val="20"/>
        </w:rPr>
        <w:t>овладение</w:t>
      </w:r>
      <w:r w:rsidRPr="006C4413">
        <w:rPr>
          <w:rFonts w:cs="Times New Roman"/>
          <w:sz w:val="20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sz w:val="20"/>
        </w:rPr>
      </w:pPr>
      <w:r w:rsidRPr="006C4413">
        <w:rPr>
          <w:rFonts w:cs="Times New Roman"/>
          <w:b/>
          <w:sz w:val="20"/>
        </w:rPr>
        <w:t xml:space="preserve">овладение </w:t>
      </w:r>
      <w:r w:rsidRPr="006C4413">
        <w:rPr>
          <w:rFonts w:cs="Times New Roman"/>
          <w:sz w:val="20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sz w:val="20"/>
        </w:rPr>
      </w:pPr>
      <w:r w:rsidRPr="006C4413">
        <w:rPr>
          <w:rFonts w:cs="Times New Roman"/>
          <w:b/>
          <w:sz w:val="20"/>
        </w:rPr>
        <w:t xml:space="preserve">освоение </w:t>
      </w:r>
      <w:r w:rsidRPr="006C4413">
        <w:rPr>
          <w:rFonts w:cs="Times New Roman"/>
          <w:sz w:val="20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89380B" w:rsidRPr="006C4413" w:rsidRDefault="0089380B" w:rsidP="0089380B">
      <w:pPr>
        <w:widowControl w:val="0"/>
        <w:numPr>
          <w:ilvl w:val="0"/>
          <w:numId w:val="5"/>
        </w:numPr>
        <w:shd w:val="clear" w:color="auto" w:fill="FFFFFF"/>
        <w:tabs>
          <w:tab w:val="clear" w:pos="1276"/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cs="Times New Roman"/>
          <w:sz w:val="20"/>
        </w:rPr>
      </w:pPr>
      <w:r w:rsidRPr="006C4413">
        <w:rPr>
          <w:rFonts w:cs="Times New Roman"/>
          <w:b/>
          <w:spacing w:val="-4"/>
          <w:sz w:val="20"/>
        </w:rPr>
        <w:t>приобретение</w:t>
      </w:r>
      <w:r w:rsidRPr="006C4413">
        <w:rPr>
          <w:rFonts w:cs="Times New Roman"/>
          <w:spacing w:val="-4"/>
          <w:sz w:val="20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</w:t>
      </w:r>
      <w:r w:rsidRPr="006C4413">
        <w:rPr>
          <w:rFonts w:cs="Times New Roman"/>
          <w:sz w:val="20"/>
        </w:rPr>
        <w:t>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  <w:r w:rsidRPr="006C4413">
        <w:rPr>
          <w:rFonts w:cs="Times New Roman"/>
          <w:sz w:val="20"/>
        </w:rPr>
        <w:t xml:space="preserve">В результате освоения учебной дисциплины обучающийся должен </w:t>
      </w:r>
      <w:r w:rsidRPr="006C4413">
        <w:rPr>
          <w:rFonts w:cs="Times New Roman"/>
          <w:b/>
          <w:bCs/>
          <w:sz w:val="20"/>
        </w:rPr>
        <w:t>уметь: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выполнять простейшие приемы самомассажа и релаксации;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проводить самоконтроль при занятиях физическими упражнениями;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 xml:space="preserve">выполнять приемы защиты и самообороны, страховки и </w:t>
      </w:r>
      <w:proofErr w:type="spellStart"/>
      <w:r w:rsidRPr="006C4413">
        <w:rPr>
          <w:rFonts w:cs="Times New Roman"/>
          <w:color w:val="000000"/>
          <w:sz w:val="20"/>
        </w:rPr>
        <w:t>самостраховки</w:t>
      </w:r>
      <w:proofErr w:type="spellEnd"/>
      <w:r w:rsidRPr="006C4413">
        <w:rPr>
          <w:rFonts w:cs="Times New Roman"/>
          <w:color w:val="000000"/>
          <w:sz w:val="20"/>
        </w:rPr>
        <w:t>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осуществлять творческое сотрудничество в коллективных формах занятий физической культурой;</w:t>
      </w:r>
    </w:p>
    <w:p w:rsidR="0089380B" w:rsidRPr="006C4413" w:rsidRDefault="0089380B" w:rsidP="0089380B">
      <w:pPr>
        <w:widowControl w:val="0"/>
        <w:numPr>
          <w:ilvl w:val="0"/>
          <w:numId w:val="3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cs="Times New Roman"/>
          <w:color w:val="000000"/>
          <w:sz w:val="20"/>
        </w:rPr>
      </w:pPr>
      <w:r w:rsidRPr="006C4413">
        <w:rPr>
          <w:rFonts w:cs="Times New Roman"/>
          <w:color w:val="000000"/>
          <w:sz w:val="20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  <w:r w:rsidRPr="006C4413">
        <w:rPr>
          <w:rFonts w:cs="Times New Roman"/>
          <w:sz w:val="20"/>
        </w:rPr>
        <w:t xml:space="preserve">В результате освоения учебной дисциплины обучающийся должен </w:t>
      </w:r>
      <w:r w:rsidRPr="006C4413">
        <w:rPr>
          <w:rFonts w:cs="Times New Roman"/>
          <w:b/>
          <w:bCs/>
          <w:sz w:val="20"/>
        </w:rPr>
        <w:t>знать:</w:t>
      </w:r>
    </w:p>
    <w:p w:rsidR="0089380B" w:rsidRPr="006C4413" w:rsidRDefault="0089380B" w:rsidP="0089380B">
      <w:pPr>
        <w:widowControl w:val="0"/>
        <w:numPr>
          <w:ilvl w:val="0"/>
          <w:numId w:val="4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89380B" w:rsidRPr="006C4413" w:rsidRDefault="0089380B" w:rsidP="0089380B">
      <w:pPr>
        <w:pStyle w:val="a7"/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/>
        <w:jc w:val="both"/>
        <w:rPr>
          <w:sz w:val="20"/>
          <w:szCs w:val="20"/>
        </w:rPr>
      </w:pPr>
      <w:r w:rsidRPr="006C4413">
        <w:rPr>
          <w:sz w:val="20"/>
          <w:szCs w:val="20"/>
        </w:rPr>
        <w:t>способы контроля и оценки индивидуального физического развития и физической подготовленности;</w:t>
      </w:r>
    </w:p>
    <w:p w:rsidR="0089380B" w:rsidRPr="006C4413" w:rsidRDefault="0089380B" w:rsidP="0089380B">
      <w:pPr>
        <w:pStyle w:val="a7"/>
        <w:widowControl w:val="0"/>
        <w:numPr>
          <w:ilvl w:val="0"/>
          <w:numId w:val="4"/>
        </w:numPr>
        <w:tabs>
          <w:tab w:val="left" w:pos="360"/>
          <w:tab w:val="left" w:pos="540"/>
        </w:tabs>
        <w:autoSpaceDE w:val="0"/>
        <w:spacing w:after="0"/>
        <w:jc w:val="both"/>
        <w:rPr>
          <w:sz w:val="20"/>
          <w:szCs w:val="20"/>
        </w:rPr>
      </w:pPr>
      <w:r w:rsidRPr="006C4413">
        <w:rPr>
          <w:sz w:val="20"/>
          <w:szCs w:val="20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>1.4. количество часов на освоение программы учебной дисциплины</w:t>
      </w:r>
      <w:r w:rsidRPr="006C4413">
        <w:rPr>
          <w:rFonts w:cs="Times New Roman"/>
          <w:sz w:val="20"/>
        </w:rPr>
        <w:t>: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 xml:space="preserve">максимальной учебной нагрузки </w:t>
      </w:r>
      <w:proofErr w:type="gramStart"/>
      <w:r w:rsidRPr="006C4413">
        <w:rPr>
          <w:rFonts w:cs="Times New Roman"/>
          <w:sz w:val="20"/>
        </w:rPr>
        <w:t>обучающегося</w:t>
      </w:r>
      <w:proofErr w:type="gramEnd"/>
      <w:r w:rsidRPr="006C4413">
        <w:rPr>
          <w:rFonts w:cs="Times New Roman"/>
          <w:b/>
          <w:bCs/>
          <w:sz w:val="20"/>
        </w:rPr>
        <w:t xml:space="preserve"> </w:t>
      </w:r>
      <w:r>
        <w:rPr>
          <w:rFonts w:cs="Times New Roman"/>
          <w:b/>
          <w:bCs/>
          <w:sz w:val="20"/>
        </w:rPr>
        <w:t xml:space="preserve">160 </w:t>
      </w:r>
      <w:r w:rsidRPr="006C4413">
        <w:rPr>
          <w:rFonts w:cs="Times New Roman"/>
          <w:sz w:val="20"/>
        </w:rPr>
        <w:t>часов, в том числе:</w:t>
      </w:r>
    </w:p>
    <w:p w:rsidR="0089380B" w:rsidRPr="006C4413" w:rsidRDefault="0089380B" w:rsidP="008938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ab/>
        <w:t xml:space="preserve">обязательной аудиторной учебной нагрузки </w:t>
      </w:r>
      <w:proofErr w:type="gramStart"/>
      <w:r w:rsidRPr="006C4413">
        <w:rPr>
          <w:rFonts w:cs="Times New Roman"/>
          <w:sz w:val="20"/>
        </w:rPr>
        <w:t>обучающегося</w:t>
      </w:r>
      <w:proofErr w:type="gramEnd"/>
      <w:r w:rsidRPr="006C4413">
        <w:rPr>
          <w:rFonts w:cs="Times New Roman"/>
          <w:sz w:val="20"/>
        </w:rPr>
        <w:t xml:space="preserve"> </w:t>
      </w:r>
      <w:r>
        <w:rPr>
          <w:rFonts w:cs="Times New Roman"/>
          <w:b/>
          <w:sz w:val="20"/>
        </w:rPr>
        <w:t>8</w:t>
      </w:r>
      <w:r w:rsidRPr="006C4413">
        <w:rPr>
          <w:rFonts w:cs="Times New Roman"/>
          <w:sz w:val="20"/>
        </w:rPr>
        <w:t xml:space="preserve"> часов;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 xml:space="preserve">            самостоятельной работы обучающегося</w:t>
      </w:r>
      <w:r w:rsidRPr="006C4413">
        <w:rPr>
          <w:rFonts w:cs="Times New Roman"/>
          <w:b/>
          <w:bCs/>
          <w:sz w:val="20"/>
        </w:rPr>
        <w:t xml:space="preserve"> </w:t>
      </w:r>
      <w:r>
        <w:rPr>
          <w:rFonts w:cs="Times New Roman"/>
          <w:b/>
          <w:bCs/>
          <w:sz w:val="20"/>
        </w:rPr>
        <w:t>152</w:t>
      </w:r>
      <w:r w:rsidRPr="006C4413">
        <w:rPr>
          <w:rFonts w:cs="Times New Roman"/>
          <w:b/>
          <w:bCs/>
          <w:sz w:val="20"/>
        </w:rPr>
        <w:t xml:space="preserve"> </w:t>
      </w:r>
      <w:r w:rsidRPr="006C4413">
        <w:rPr>
          <w:rFonts w:cs="Times New Roman"/>
          <w:sz w:val="20"/>
        </w:rPr>
        <w:t>час</w:t>
      </w:r>
      <w:r>
        <w:rPr>
          <w:rFonts w:cs="Times New Roman"/>
          <w:sz w:val="20"/>
        </w:rPr>
        <w:t>а</w:t>
      </w:r>
      <w:r w:rsidRPr="006C4413">
        <w:rPr>
          <w:rFonts w:cs="Times New Roman"/>
          <w:sz w:val="20"/>
        </w:rPr>
        <w:t>.</w:t>
      </w: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ab/>
      </w: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t>2. СТРУКТУРА И СОДЕРЖАНИЕ УЧЕБНОЙ ДИСЦИПЛИНЫ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cs="Times New Roman"/>
          <w:sz w:val="20"/>
          <w:u w:val="single"/>
        </w:rPr>
      </w:pPr>
      <w:r w:rsidRPr="006C4413">
        <w:rPr>
          <w:rFonts w:cs="Times New Roman"/>
          <w:b/>
          <w:bCs/>
          <w:sz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9380B" w:rsidRPr="006C4413" w:rsidTr="000920E9">
        <w:trPr>
          <w:trHeight w:val="460"/>
        </w:trPr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Вид учебной работы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Объем часов</w:t>
            </w:r>
          </w:p>
        </w:tc>
      </w:tr>
      <w:tr w:rsidR="0089380B" w:rsidRPr="006C4413" w:rsidTr="000920E9">
        <w:trPr>
          <w:trHeight w:val="285"/>
        </w:trPr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160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8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color w:val="FF0000"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6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теоретические занятия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2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152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Комплексное развитие основных двигательных качеств.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</w:t>
            </w:r>
          </w:p>
        </w:tc>
      </w:tr>
      <w:tr w:rsidR="0089380B" w:rsidRPr="006C4413" w:rsidTr="000920E9">
        <w:tc>
          <w:tcPr>
            <w:tcW w:w="7904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Закаливающие процедуры</w:t>
            </w:r>
          </w:p>
        </w:tc>
        <w:tc>
          <w:tcPr>
            <w:tcW w:w="1800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25</w:t>
            </w:r>
          </w:p>
        </w:tc>
      </w:tr>
      <w:tr w:rsidR="0089380B" w:rsidRPr="006C4413" w:rsidTr="000920E9">
        <w:tc>
          <w:tcPr>
            <w:tcW w:w="9704" w:type="dxa"/>
            <w:gridSpan w:val="2"/>
          </w:tcPr>
          <w:p w:rsidR="0089380B" w:rsidRPr="006C4413" w:rsidRDefault="0089380B" w:rsidP="000920E9">
            <w:pPr>
              <w:spacing w:line="240" w:lineRule="auto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Итоговая аттестация</w:t>
            </w:r>
            <w:r w:rsidRPr="006C4413">
              <w:rPr>
                <w:rFonts w:cs="Times New Roman"/>
                <w:sz w:val="20"/>
              </w:rPr>
              <w:t xml:space="preserve"> в форме </w:t>
            </w:r>
            <w:proofErr w:type="spellStart"/>
            <w:r w:rsidRPr="006C4413">
              <w:rPr>
                <w:rFonts w:cs="Times New Roman"/>
                <w:sz w:val="20"/>
              </w:rPr>
              <w:t>диф</w:t>
            </w:r>
            <w:proofErr w:type="spellEnd"/>
            <w:r w:rsidRPr="006C4413">
              <w:rPr>
                <w:rFonts w:cs="Times New Roman"/>
                <w:sz w:val="20"/>
              </w:rPr>
              <w:t xml:space="preserve">. зачета </w:t>
            </w:r>
          </w:p>
        </w:tc>
      </w:tr>
    </w:tbl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</w:rPr>
      </w:pPr>
    </w:p>
    <w:p w:rsidR="0089380B" w:rsidRPr="006C4413" w:rsidRDefault="0089380B" w:rsidP="0089380B">
      <w:pPr>
        <w:spacing w:after="0" w:line="360" w:lineRule="auto"/>
        <w:rPr>
          <w:rFonts w:cs="Times New Roman"/>
          <w:sz w:val="20"/>
        </w:rPr>
        <w:sectPr w:rsidR="0089380B" w:rsidRPr="006C4413" w:rsidSect="00DF4B0E">
          <w:footerReference w:type="default" r:id="rId8"/>
          <w:footerReference w:type="first" r:id="rId9"/>
          <w:pgSz w:w="11906" w:h="16838"/>
          <w:pgMar w:top="1134" w:right="850" w:bottom="1134" w:left="1701" w:header="567" w:footer="567" w:gutter="0"/>
          <w:pgNumType w:start="4"/>
          <w:cols w:space="720"/>
          <w:titlePg/>
          <w:docGrid w:linePitch="299"/>
        </w:sectPr>
      </w:pPr>
    </w:p>
    <w:p w:rsidR="0089380B" w:rsidRPr="006C4413" w:rsidRDefault="0089380B" w:rsidP="0089380B">
      <w:pPr>
        <w:keepNext/>
        <w:keepLines/>
        <w:spacing w:after="0" w:line="360" w:lineRule="auto"/>
        <w:jc w:val="center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lastRenderedPageBreak/>
        <w:t>2.2. Тематический план и содержание учебной дисциплины Физическая культура</w:t>
      </w:r>
    </w:p>
    <w:tbl>
      <w:tblPr>
        <w:tblW w:w="159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5"/>
        <w:gridCol w:w="10489"/>
        <w:gridCol w:w="851"/>
        <w:gridCol w:w="1134"/>
        <w:gridCol w:w="1276"/>
      </w:tblGrid>
      <w:tr w:rsidR="0089380B" w:rsidRPr="006C4413" w:rsidTr="002A712E">
        <w:trPr>
          <w:trHeight w:val="20"/>
        </w:trPr>
        <w:tc>
          <w:tcPr>
            <w:tcW w:w="177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Наименование разделов и тем</w:t>
            </w: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Содержание учебного материала, лабораторные и практические работы, 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Объем 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часов</w:t>
            </w: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Уровень освоения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Адрес, место проведения</w:t>
            </w: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1</w:t>
            </w: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2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3</w:t>
            </w: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4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1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Легкая атлетика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 w:rsidRPr="006C4413">
              <w:rPr>
                <w:rFonts w:cs="Times New Roman"/>
                <w:b/>
                <w:sz w:val="20"/>
              </w:rPr>
              <w:t>0,5</w:t>
            </w:r>
          </w:p>
        </w:tc>
        <w:tc>
          <w:tcPr>
            <w:tcW w:w="1134" w:type="dxa"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1</w:t>
            </w:r>
          </w:p>
        </w:tc>
        <w:tc>
          <w:tcPr>
            <w:tcW w:w="10489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Физическая культура и спорт как социальные явления, как явления культуры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Современные оздоровительные системы физического воспитания.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Практические занятия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Освоение техники бега по прямой с различной скоростью, техники бега на 100 м.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Освоение техники эстафетного бега 4</w:t>
            </w:r>
            <w:r w:rsidRPr="006C4413">
              <w:rPr>
                <w:rFonts w:cs="Times New Roman"/>
                <w:color w:val="000000"/>
                <w:sz w:val="20"/>
              </w:rPr>
              <w:sym w:font="Symbol" w:char="F0B4"/>
            </w:r>
            <w:r w:rsidRPr="006C4413">
              <w:rPr>
                <w:rFonts w:cs="Times New Roman"/>
                <w:color w:val="000000"/>
                <w:sz w:val="20"/>
              </w:rPr>
              <w:t>100 м, 4</w:t>
            </w:r>
            <w:r w:rsidRPr="006C4413">
              <w:rPr>
                <w:rFonts w:cs="Times New Roman"/>
                <w:color w:val="000000"/>
                <w:sz w:val="20"/>
              </w:rPr>
              <w:sym w:font="Symbol" w:char="F0B4"/>
            </w:r>
            <w:r w:rsidRPr="006C4413">
              <w:rPr>
                <w:rFonts w:cs="Times New Roman"/>
                <w:color w:val="000000"/>
                <w:sz w:val="20"/>
              </w:rPr>
              <w:t>400 м*.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665700 г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.Б</w:t>
            </w:r>
            <w:proofErr w:type="gramEnd"/>
            <w:r>
              <w:rPr>
                <w:rFonts w:cs="Times New Roman"/>
                <w:color w:val="000000"/>
                <w:sz w:val="20"/>
              </w:rPr>
              <w:t>ратск, ул. Депутатская 9  МОУ СОШ №32</w:t>
            </w: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Освоение техники равномерного бега на 3000 м (юноши), бега на 2000 м (девушки). 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Совершенствование техники метания гранаты девушки 500 гр., юноши 700 гр.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Освоение техники прыжка в длину с разбега способом «согнув ноги», «ножницы»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Освоение техники прыжка в высоту способом «перешагивание», «перекидной»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sz w:val="20"/>
              </w:rPr>
              <w:t>Закаливающие процедуры.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20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2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Лыжная подготовка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 w:rsidRPr="006C4413">
              <w:rPr>
                <w:rFonts w:cs="Times New Roman"/>
                <w:b/>
                <w:sz w:val="20"/>
              </w:rPr>
              <w:t>0,5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10489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Основы здорового образа жизни</w:t>
            </w:r>
          </w:p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Здоровье человека, его ценность и значимость для профессионала</w:t>
            </w:r>
          </w:p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Личное отношение к здоровью как условие формирования здорового образа жизни</w:t>
            </w:r>
          </w:p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Взаимосвязь общей культуры обучающихся и их образа жизни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Практические занятия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>
              <w:rPr>
                <w:rFonts w:cs="Times New Roman"/>
                <w:color w:val="000000"/>
                <w:sz w:val="20"/>
              </w:rPr>
              <w:t>665700 г</w:t>
            </w:r>
            <w:proofErr w:type="gramStart"/>
            <w:r>
              <w:rPr>
                <w:rFonts w:cs="Times New Roman"/>
                <w:color w:val="000000"/>
                <w:sz w:val="20"/>
              </w:rPr>
              <w:t>.Б</w:t>
            </w:r>
            <w:proofErr w:type="gramEnd"/>
            <w:r>
              <w:rPr>
                <w:rFonts w:cs="Times New Roman"/>
                <w:color w:val="000000"/>
                <w:sz w:val="20"/>
              </w:rPr>
              <w:t>ратск, ул. Депутатская 9  МОУ СОШ №32</w:t>
            </w: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pacing w:val="-6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Совершенствование техники попеременно </w:t>
            </w:r>
            <w:proofErr w:type="spellStart"/>
            <w:r w:rsidRPr="006C4413">
              <w:rPr>
                <w:rFonts w:cs="Times New Roman"/>
                <w:color w:val="000000"/>
                <w:sz w:val="20"/>
              </w:rPr>
              <w:t>двухшажного</w:t>
            </w:r>
            <w:proofErr w:type="spellEnd"/>
            <w:r w:rsidRPr="006C4413">
              <w:rPr>
                <w:rFonts w:cs="Times New Roman"/>
                <w:color w:val="000000"/>
                <w:sz w:val="20"/>
              </w:rPr>
              <w:t xml:space="preserve"> хода, одновременного </w:t>
            </w:r>
            <w:proofErr w:type="spellStart"/>
            <w:r w:rsidRPr="006C4413">
              <w:rPr>
                <w:rFonts w:cs="Times New Roman"/>
                <w:color w:val="000000"/>
                <w:sz w:val="20"/>
              </w:rPr>
              <w:t>бесшажного</w:t>
            </w:r>
            <w:proofErr w:type="spellEnd"/>
            <w:r w:rsidRPr="006C4413">
              <w:rPr>
                <w:rFonts w:cs="Times New Roman"/>
                <w:color w:val="000000"/>
                <w:sz w:val="20"/>
              </w:rPr>
              <w:t xml:space="preserve"> хода, одновременного одношажного хода. 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Освоение техники </w:t>
            </w:r>
            <w:proofErr w:type="spellStart"/>
            <w:r w:rsidRPr="006C4413">
              <w:rPr>
                <w:rFonts w:cs="Times New Roman"/>
                <w:sz w:val="20"/>
              </w:rPr>
              <w:t>полуконькового</w:t>
            </w:r>
            <w:proofErr w:type="spellEnd"/>
            <w:r w:rsidRPr="006C4413">
              <w:rPr>
                <w:rFonts w:cs="Times New Roman"/>
                <w:sz w:val="20"/>
              </w:rPr>
              <w:t xml:space="preserve"> и конькового хода.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Совершенствование техники</w:t>
            </w:r>
            <w:r w:rsidRPr="006C4413">
              <w:rPr>
                <w:rFonts w:cs="Times New Roman"/>
                <w:sz w:val="20"/>
              </w:rPr>
              <w:t xml:space="preserve"> преодоления подъемов на лыжах различными способами.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Совершенствование техники</w:t>
            </w:r>
            <w:r w:rsidRPr="006C4413">
              <w:rPr>
                <w:rFonts w:cs="Times New Roman"/>
                <w:color w:val="000000"/>
                <w:spacing w:val="-6"/>
                <w:sz w:val="20"/>
              </w:rPr>
              <w:t xml:space="preserve"> преодоления спусков на лыжах</w:t>
            </w:r>
            <w:r w:rsidRPr="006C4413">
              <w:rPr>
                <w:rFonts w:cs="Times New Roman"/>
                <w:sz w:val="20"/>
              </w:rPr>
              <w:t xml:space="preserve"> различными способами</w:t>
            </w:r>
            <w:r w:rsidRPr="006C4413">
              <w:rPr>
                <w:rFonts w:cs="Times New Roman"/>
                <w:color w:val="000000"/>
                <w:spacing w:val="-6"/>
                <w:sz w:val="20"/>
              </w:rPr>
              <w:t xml:space="preserve">. 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Совершенствование техники </w:t>
            </w:r>
            <w:r w:rsidRPr="006C4413">
              <w:rPr>
                <w:rFonts w:cs="Times New Roman"/>
                <w:color w:val="000000"/>
                <w:spacing w:val="-6"/>
                <w:sz w:val="20"/>
              </w:rPr>
              <w:t>торможения на лыжах</w:t>
            </w:r>
            <w:r w:rsidRPr="006C4413">
              <w:rPr>
                <w:rFonts w:cs="Times New Roman"/>
                <w:sz w:val="20"/>
              </w:rPr>
              <w:t xml:space="preserve"> различными способами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color w:val="000000"/>
                <w:spacing w:val="-6"/>
                <w:sz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  <w:r w:rsidRPr="006C4413">
              <w:rPr>
                <w:rFonts w:cs="Times New Roman"/>
                <w:b/>
                <w:bCs/>
                <w:sz w:val="20"/>
              </w:rPr>
              <w:t>: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Закаливающие процедуры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18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3.</w:t>
            </w:r>
          </w:p>
          <w:p w:rsidR="0089380B" w:rsidRPr="006C4413" w:rsidRDefault="0089380B" w:rsidP="000920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Баскетбол</w:t>
            </w: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 w:rsidRPr="006C4413">
              <w:rPr>
                <w:rFonts w:cs="Times New Roman"/>
                <w:b/>
                <w:sz w:val="20"/>
              </w:rPr>
              <w:t>0,5</w:t>
            </w: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10489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Основы здорового образа жизни</w:t>
            </w:r>
            <w:r w:rsidRPr="006C4413">
              <w:rPr>
                <w:rFonts w:cs="Times New Roman"/>
                <w:color w:val="000000"/>
                <w:sz w:val="20"/>
              </w:rPr>
              <w:t>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Влияние экологических факторов на здоровье человека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 вреде и профилактике курения, алкоголизма, наркомании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Влияние наследственных заболеваний в формировании здорового образа жизни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Практические занятия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техники ведения мяча без сопротивления и с сопротивлением защитника.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техники защиты (вырывание, выбивание, перехват, накрывание).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20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4.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Волейбол</w:t>
            </w: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Align w:val="center"/>
          </w:tcPr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10489" w:type="dxa"/>
            <w:vAlign w:val="center"/>
          </w:tcPr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Физическая культура в обеспечении здоровья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Гигиенические средства оздоровления и управления работоспособностью: закаливание, личная гигиена, гидропроцедуры, бани, массаж.</w:t>
            </w:r>
          </w:p>
          <w:p w:rsidR="0089380B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Рациональное питание и профессия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proofErr w:type="gramStart"/>
            <w:r w:rsidRPr="006C4413">
              <w:rPr>
                <w:rFonts w:cs="Times New Roman"/>
                <w:sz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6C4413">
              <w:rPr>
                <w:rFonts w:cs="Times New Roman"/>
                <w:sz w:val="20"/>
              </w:rPr>
              <w:t>скрестным</w:t>
            </w:r>
            <w:proofErr w:type="spellEnd"/>
            <w:r w:rsidRPr="006C4413">
              <w:rPr>
                <w:rFonts w:cs="Times New Roman"/>
                <w:sz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Совершенствование передачи мяча сверху двумя руками (по характеру перемещения к мячу после выхода вперед, </w:t>
            </w:r>
            <w:r w:rsidRPr="006C4413">
              <w:rPr>
                <w:rFonts w:cs="Times New Roman"/>
                <w:sz w:val="20"/>
              </w:rPr>
              <w:lastRenderedPageBreak/>
              <w:t>назад, в сторону, в прыжке, в приседе, лицом, боком, за спину).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приема мяча</w:t>
            </w:r>
            <w:r w:rsidRPr="006C4413">
              <w:rPr>
                <w:rFonts w:cs="Times New Roman"/>
                <w:color w:val="000000"/>
                <w:sz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6C4413">
              <w:rPr>
                <w:rFonts w:cs="Times New Roman"/>
                <w:b/>
                <w:bCs/>
                <w:sz w:val="20"/>
              </w:rPr>
              <w:t>.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sz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FF0000"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138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color w:val="FF0000"/>
                <w:sz w:val="20"/>
              </w:rPr>
            </w:pPr>
            <w:r>
              <w:rPr>
                <w:rFonts w:cs="Times New Roman"/>
                <w:b/>
                <w:sz w:val="20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spacing w:after="0" w:line="240" w:lineRule="auto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spacing w:after="0" w:line="240" w:lineRule="auto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5.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Футбол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1</w:t>
            </w:r>
          </w:p>
        </w:tc>
        <w:tc>
          <w:tcPr>
            <w:tcW w:w="10489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Основы методики самостоятельных занятий физическими упражнениями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Мотивация и целенаправленность самостоятельных занятий, их формы и содержание.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Организация занятий физическими упражнениями различной направленности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Основные принципы построения самостоятельных занятий и их гигиена.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Практические занятия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Совершенствование перемещений по полю, техники ведения и передачи мяча. 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Совершенствование ударов по </w:t>
            </w:r>
            <w:r w:rsidRPr="006C4413">
              <w:rPr>
                <w:rFonts w:cs="Times New Roman"/>
                <w:color w:val="000000"/>
                <w:sz w:val="20"/>
              </w:rPr>
              <w:t>летящему мячу средней частью подъема ноги, удары головой на месте и в прыжке, остановка мяча ногой, грудью.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 xml:space="preserve">Освоение техники приёма мяча: ногой, головой, совершенствование ударов по воротам. 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Обманные движения, обводка соперника, отбор мяча.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Освоение технико-тактических действий игры вратаря.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Освоение тактики игры в защите, в нападении (индивидуальные, групповые, командные действия).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18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Раздел 6.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Гимнастика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0"/>
              </w:rPr>
            </w:pPr>
            <w:r w:rsidRPr="006C4413">
              <w:rPr>
                <w:rFonts w:cs="Times New Roman"/>
                <w:bCs/>
                <w:sz w:val="20"/>
              </w:rPr>
              <w:t>1</w:t>
            </w:r>
          </w:p>
        </w:tc>
        <w:tc>
          <w:tcPr>
            <w:tcW w:w="10489" w:type="dxa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 xml:space="preserve">Самоконтроль </w:t>
            </w:r>
            <w:proofErr w:type="gramStart"/>
            <w:r w:rsidRPr="006C4413">
              <w:rPr>
                <w:rFonts w:cs="Times New Roman"/>
                <w:b/>
                <w:color w:val="000000"/>
                <w:sz w:val="20"/>
              </w:rPr>
              <w:t>занимающихся</w:t>
            </w:r>
            <w:proofErr w:type="gramEnd"/>
            <w:r w:rsidRPr="006C4413">
              <w:rPr>
                <w:rFonts w:cs="Times New Roman"/>
                <w:b/>
                <w:color w:val="000000"/>
                <w:sz w:val="20"/>
              </w:rPr>
              <w:t xml:space="preserve"> физическими упражнениями и спортом. Контроль уровня совершенствования профессионально важных психофизиологических качеств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Диагностика и самодиагностика состояния организма учащегося при регулярных занятиях физическими упражнениями и спортом.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Коррекция содержания и методики занятий физическими упражнениями и спортом по результатам показателей контроля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lastRenderedPageBreak/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lastRenderedPageBreak/>
              <w:t>18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lastRenderedPageBreak/>
              <w:t>Раздел 7.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Атлетическая гимнастика 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1</w:t>
            </w:r>
          </w:p>
        </w:tc>
        <w:tc>
          <w:tcPr>
            <w:tcW w:w="10489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Основные причины изменения общего состояния </w:t>
            </w:r>
            <w:proofErr w:type="gramStart"/>
            <w:r w:rsidRPr="006C4413">
              <w:rPr>
                <w:rFonts w:cs="Times New Roman"/>
                <w:color w:val="000000"/>
                <w:sz w:val="20"/>
              </w:rPr>
              <w:t>обучающихся</w:t>
            </w:r>
            <w:proofErr w:type="gramEnd"/>
            <w:r w:rsidRPr="006C4413">
              <w:rPr>
                <w:rFonts w:cs="Times New Roman"/>
                <w:color w:val="000000"/>
                <w:sz w:val="20"/>
              </w:rPr>
              <w:t xml:space="preserve"> в период экзаменационной сессии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Методы повышения эффективности производственного и учебного труда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Критерии нервно-эмоционального, психического, и психофизического утомления </w:t>
            </w:r>
            <w:proofErr w:type="gramStart"/>
            <w:r w:rsidRPr="006C4413">
              <w:rPr>
                <w:rFonts w:cs="Times New Roman"/>
                <w:color w:val="000000"/>
                <w:sz w:val="20"/>
              </w:rPr>
              <w:t>обучающихся</w:t>
            </w:r>
            <w:proofErr w:type="gramEnd"/>
            <w:r w:rsidRPr="006C4413">
              <w:rPr>
                <w:rFonts w:cs="Times New Roman"/>
                <w:color w:val="000000"/>
                <w:sz w:val="20"/>
              </w:rPr>
              <w:t>..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Практические занятия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Освоение комбинаций упражнений с набивными мячами, гантелями, гирей, штангой.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Освоение упражнений на тренажерах</w:t>
            </w:r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 w:rsidRPr="006C4413">
              <w:rPr>
                <w:rFonts w:cs="Times New Roman"/>
                <w:b/>
                <w:sz w:val="20"/>
              </w:rPr>
              <w:t>2</w:t>
            </w:r>
            <w:r>
              <w:rPr>
                <w:rFonts w:cs="Times New Roman"/>
                <w:b/>
                <w:sz w:val="20"/>
              </w:rPr>
              <w:t>0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 w:val="restart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Тема 8.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Плавание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Содержание учебного материала</w:t>
            </w:r>
          </w:p>
        </w:tc>
        <w:tc>
          <w:tcPr>
            <w:tcW w:w="851" w:type="dxa"/>
            <w:vMerge w:val="restart"/>
          </w:tcPr>
          <w:p w:rsidR="0089380B" w:rsidRPr="006C4413" w:rsidRDefault="0089380B" w:rsidP="000920E9">
            <w:pPr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 w:rsidRPr="006C4413">
              <w:rPr>
                <w:rFonts w:cs="Times New Roman"/>
                <w:b/>
                <w:sz w:val="20"/>
              </w:rPr>
              <w:t>0,5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25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1</w:t>
            </w:r>
          </w:p>
        </w:tc>
        <w:tc>
          <w:tcPr>
            <w:tcW w:w="10489" w:type="dxa"/>
          </w:tcPr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Физическая культура в профессиональной деятельности специалиста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Оздоровительные и профилированные методы физического воспитания при занятиях различными видами двигательной активности.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Профилактика профессиональных заболеваний средствами и методами физического воспитания.</w:t>
            </w:r>
          </w:p>
          <w:p w:rsidR="0089380B" w:rsidRPr="006C4413" w:rsidRDefault="0089380B" w:rsidP="000920E9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proofErr w:type="gramStart"/>
            <w:r w:rsidRPr="006C4413">
              <w:rPr>
                <w:rFonts w:cs="Times New Roman"/>
                <w:color w:val="000000"/>
                <w:sz w:val="20"/>
              </w:rPr>
              <w:t>Контроль (тестирование)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      </w:r>
            <w:proofErr w:type="gramEnd"/>
          </w:p>
        </w:tc>
        <w:tc>
          <w:tcPr>
            <w:tcW w:w="851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1134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6C4413">
              <w:rPr>
                <w:rFonts w:cs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6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774" w:type="dxa"/>
            <w:vMerge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914" w:type="dxa"/>
            <w:gridSpan w:val="2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Самостоятельная работа </w:t>
            </w:r>
            <w:proofErr w:type="gramStart"/>
            <w:r w:rsidRPr="006C4413">
              <w:rPr>
                <w:rFonts w:cs="Times New Roman"/>
                <w:b/>
                <w:bCs/>
                <w:sz w:val="20"/>
              </w:rPr>
              <w:t>обучающихся</w:t>
            </w:r>
            <w:proofErr w:type="gramEnd"/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Комплексное развитие основных двигательных качеств.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Изучение правил соревнований и судейство по легкой атлетике.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Самоконтроль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sz w:val="20"/>
              </w:rPr>
            </w:pPr>
            <w:r w:rsidRPr="006C4413">
              <w:rPr>
                <w:rFonts w:cs="Times New Roman"/>
                <w:sz w:val="20"/>
              </w:rPr>
              <w:t>Составление комплекса утренней гимнастики.</w:t>
            </w:r>
          </w:p>
          <w:p w:rsidR="0089380B" w:rsidRPr="006C4413" w:rsidRDefault="0089380B" w:rsidP="00092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Разработка и проведение комплексов ОРУ</w:t>
            </w:r>
          </w:p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sz w:val="20"/>
              </w:rPr>
              <w:t>Закаливающие процедуры.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18</w:t>
            </w:r>
          </w:p>
        </w:tc>
        <w:tc>
          <w:tcPr>
            <w:tcW w:w="1134" w:type="dxa"/>
            <w:vMerge w:val="restart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color w:val="000000"/>
                <w:sz w:val="20"/>
              </w:rPr>
            </w:pPr>
          </w:p>
        </w:tc>
      </w:tr>
      <w:tr w:rsidR="0089380B" w:rsidRPr="006C4413" w:rsidTr="002A712E">
        <w:trPr>
          <w:trHeight w:val="20"/>
        </w:trPr>
        <w:tc>
          <w:tcPr>
            <w:tcW w:w="12688" w:type="dxa"/>
            <w:gridSpan w:val="3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Всего:</w:t>
            </w:r>
          </w:p>
        </w:tc>
        <w:tc>
          <w:tcPr>
            <w:tcW w:w="851" w:type="dxa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160</w:t>
            </w:r>
          </w:p>
        </w:tc>
        <w:tc>
          <w:tcPr>
            <w:tcW w:w="1134" w:type="dxa"/>
            <w:vMerge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</w:tr>
    </w:tbl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i/>
          <w:iCs/>
          <w:sz w:val="20"/>
        </w:rPr>
        <w:sectPr w:rsidR="0089380B" w:rsidRPr="006C4413" w:rsidSect="003548CE">
          <w:pgSz w:w="16838" w:h="11906" w:orient="landscape"/>
          <w:pgMar w:top="993" w:right="851" w:bottom="284" w:left="851" w:header="0" w:footer="454" w:gutter="0"/>
          <w:cols w:space="708"/>
          <w:titlePg/>
          <w:docGrid w:linePitch="360"/>
        </w:sectPr>
      </w:pPr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6C4413">
        <w:rPr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t>3.1. Требования к минимальному материально-техническому обеспечению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ab/>
        <w:t>Реализация учебной дисциплины требует наличия универсального спор</w:t>
      </w:r>
      <w:r>
        <w:rPr>
          <w:rFonts w:cs="Times New Roman"/>
          <w:sz w:val="20"/>
        </w:rPr>
        <w:t>тивного зала, тренажёрного зала</w:t>
      </w:r>
      <w:r w:rsidRPr="006C4413">
        <w:rPr>
          <w:rFonts w:cs="Times New Roman"/>
          <w:sz w:val="20"/>
        </w:rPr>
        <w:t>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spacing w:after="0" w:line="360" w:lineRule="auto"/>
        <w:ind w:firstLine="708"/>
        <w:jc w:val="center"/>
        <w:rPr>
          <w:rFonts w:cs="Times New Roman"/>
          <w:b/>
          <w:bCs/>
          <w:sz w:val="20"/>
        </w:rPr>
      </w:pPr>
      <w:r w:rsidRPr="006C4413">
        <w:rPr>
          <w:rFonts w:cs="Times New Roman"/>
          <w:b/>
          <w:bCs/>
          <w:sz w:val="20"/>
        </w:rPr>
        <w:t>Спортивный инвентарь по видам спорта</w:t>
      </w:r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>Легкая атлетика</w:t>
      </w:r>
      <w:r w:rsidRPr="006C4413">
        <w:rPr>
          <w:rFonts w:cs="Times New Roman"/>
          <w:sz w:val="20"/>
        </w:rPr>
        <w:t xml:space="preserve">: Планка и стойки для прыжков в высоту, секундомер, </w:t>
      </w:r>
    </w:p>
    <w:p w:rsidR="0089380B" w:rsidRPr="006C4413" w:rsidRDefault="0089380B" w:rsidP="0089380B">
      <w:pPr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6C4413">
        <w:rPr>
          <w:rFonts w:cs="Times New Roman"/>
          <w:sz w:val="20"/>
        </w:rPr>
        <w:t>др</w:t>
      </w:r>
      <w:proofErr w:type="spellEnd"/>
      <w:proofErr w:type="gramEnd"/>
      <w:r w:rsidRPr="006C4413">
        <w:rPr>
          <w:rFonts w:cs="Times New Roman"/>
          <w:sz w:val="20"/>
        </w:rPr>
        <w:t>, .</w:t>
      </w:r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>Гимнастика:</w:t>
      </w:r>
      <w:r w:rsidRPr="006C4413">
        <w:rPr>
          <w:rFonts w:cs="Times New Roman"/>
          <w:sz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6C4413">
        <w:rPr>
          <w:rFonts w:cs="Times New Roman"/>
          <w:sz w:val="20"/>
        </w:rPr>
        <w:t>медицинбол</w:t>
      </w:r>
      <w:proofErr w:type="spellEnd"/>
      <w:r w:rsidRPr="006C4413">
        <w:rPr>
          <w:rFonts w:cs="Times New Roman"/>
          <w:sz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6C4413">
        <w:rPr>
          <w:rFonts w:cs="Times New Roman"/>
          <w:sz w:val="20"/>
        </w:rPr>
        <w:t>для</w:t>
      </w:r>
      <w:proofErr w:type="gramEnd"/>
      <w:r w:rsidRPr="006C4413">
        <w:rPr>
          <w:rFonts w:cs="Times New Roman"/>
          <w:sz w:val="20"/>
        </w:rPr>
        <w:t xml:space="preserve"> лазание и д.р.</w:t>
      </w:r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 xml:space="preserve">Лыжный спорт: </w:t>
      </w:r>
      <w:r w:rsidRPr="006C4413">
        <w:rPr>
          <w:rFonts w:cs="Times New Roman"/>
          <w:sz w:val="20"/>
        </w:rPr>
        <w:t xml:space="preserve">Лыжи беговые с ботинками, креплениями и палками (пластиковые и </w:t>
      </w:r>
      <w:proofErr w:type="spellStart"/>
      <w:r w:rsidRPr="006C4413">
        <w:rPr>
          <w:rFonts w:cs="Times New Roman"/>
          <w:sz w:val="20"/>
        </w:rPr>
        <w:t>полупластиковые</w:t>
      </w:r>
      <w:proofErr w:type="spellEnd"/>
      <w:r w:rsidRPr="006C4413">
        <w:rPr>
          <w:rFonts w:cs="Times New Roman"/>
          <w:sz w:val="20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6C4413">
        <w:rPr>
          <w:rFonts w:cs="Times New Roman"/>
          <w:sz w:val="20"/>
        </w:rPr>
        <w:t>др</w:t>
      </w:r>
      <w:proofErr w:type="spellEnd"/>
      <w:proofErr w:type="gramEnd"/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>Спортивные игры:</w:t>
      </w:r>
      <w:r w:rsidRPr="006C4413">
        <w:rPr>
          <w:rFonts w:cs="Times New Roman"/>
          <w:sz w:val="20"/>
        </w:rPr>
        <w:t xml:space="preserve">1. </w:t>
      </w:r>
      <w:proofErr w:type="gramStart"/>
      <w:r w:rsidRPr="006C4413">
        <w:rPr>
          <w:rFonts w:cs="Times New Roman"/>
          <w:sz w:val="20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89380B" w:rsidRPr="006C4413" w:rsidRDefault="0089380B" w:rsidP="0089380B">
      <w:pPr>
        <w:spacing w:after="0" w:line="240" w:lineRule="auto"/>
        <w:ind w:firstLine="709"/>
        <w:jc w:val="both"/>
        <w:rPr>
          <w:rFonts w:cs="Times New Roman"/>
          <w:sz w:val="20"/>
        </w:rPr>
      </w:pPr>
      <w:proofErr w:type="spellStart"/>
      <w:r w:rsidRPr="006C4413">
        <w:rPr>
          <w:rFonts w:cs="Times New Roman"/>
          <w:b/>
          <w:bCs/>
          <w:sz w:val="20"/>
        </w:rPr>
        <w:t>Плавания</w:t>
      </w:r>
      <w:proofErr w:type="gramStart"/>
      <w:r w:rsidRPr="006C4413">
        <w:rPr>
          <w:rFonts w:cs="Times New Roman"/>
          <w:b/>
          <w:bCs/>
          <w:sz w:val="20"/>
        </w:rPr>
        <w:t>:</w:t>
      </w:r>
      <w:r w:rsidRPr="006C4413">
        <w:rPr>
          <w:rFonts w:cs="Times New Roman"/>
          <w:sz w:val="20"/>
        </w:rPr>
        <w:t>п</w:t>
      </w:r>
      <w:proofErr w:type="gramEnd"/>
      <w:r w:rsidRPr="006C4413">
        <w:rPr>
          <w:rFonts w:cs="Times New Roman"/>
          <w:sz w:val="20"/>
        </w:rPr>
        <w:t>лавательный</w:t>
      </w:r>
      <w:proofErr w:type="spellEnd"/>
      <w:r w:rsidRPr="006C4413">
        <w:rPr>
          <w:rFonts w:cs="Times New Roman"/>
          <w:sz w:val="20"/>
        </w:rPr>
        <w:t xml:space="preserve"> бассейн; раздевалки, душевые кабины. </w:t>
      </w:r>
      <w:proofErr w:type="gramStart"/>
      <w:r w:rsidRPr="006C4413">
        <w:rPr>
          <w:rFonts w:cs="Times New Roman"/>
          <w:sz w:val="20"/>
        </w:rPr>
        <w:t>Оборудование для плавания: хронометры, плавательные доски, лопатки, круги, колобашки, ласты и.т.п.; спасательное оборудование и инвентарь (шесты, спасательные круги и т.п.).</w:t>
      </w:r>
      <w:proofErr w:type="gramEnd"/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 xml:space="preserve">Атлетическая гимнастика: </w:t>
      </w:r>
      <w:r w:rsidRPr="006C4413">
        <w:rPr>
          <w:rFonts w:cs="Times New Roman"/>
          <w:sz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6C4413">
        <w:rPr>
          <w:rFonts w:cs="Times New Roman"/>
          <w:sz w:val="20"/>
        </w:rPr>
        <w:t>бодибары</w:t>
      </w:r>
      <w:proofErr w:type="spellEnd"/>
      <w:r w:rsidRPr="006C4413">
        <w:rPr>
          <w:rFonts w:cs="Times New Roman"/>
          <w:sz w:val="20"/>
        </w:rPr>
        <w:t>) и др.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spacing w:after="0" w:line="240" w:lineRule="auto"/>
        <w:ind w:firstLine="709"/>
        <w:jc w:val="center"/>
        <w:rPr>
          <w:rFonts w:cs="Times New Roman"/>
          <w:sz w:val="20"/>
        </w:rPr>
      </w:pPr>
      <w:r w:rsidRPr="006C4413">
        <w:rPr>
          <w:rFonts w:cs="Times New Roman"/>
          <w:b/>
          <w:bCs/>
          <w:sz w:val="20"/>
        </w:rPr>
        <w:t>Технические средства обучения:</w:t>
      </w:r>
    </w:p>
    <w:p w:rsidR="0089380B" w:rsidRPr="006C4413" w:rsidRDefault="0089380B" w:rsidP="0089380B">
      <w:pPr>
        <w:spacing w:after="0" w:line="240" w:lineRule="auto"/>
        <w:ind w:firstLine="708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89380B" w:rsidRPr="006C4413" w:rsidRDefault="0089380B" w:rsidP="0089380B">
      <w:pPr>
        <w:spacing w:after="0" w:line="240" w:lineRule="auto"/>
        <w:jc w:val="both"/>
        <w:rPr>
          <w:rFonts w:cs="Times New Roman"/>
          <w:sz w:val="20"/>
        </w:rPr>
      </w:pPr>
      <w:r w:rsidRPr="006C4413">
        <w:rPr>
          <w:rFonts w:cs="Times New Roman"/>
          <w:sz w:val="20"/>
        </w:rPr>
        <w:t xml:space="preserve">            электронные носители с </w:t>
      </w:r>
      <w:proofErr w:type="spellStart"/>
      <w:r w:rsidRPr="006C4413">
        <w:rPr>
          <w:rFonts w:cs="Times New Roman"/>
          <w:sz w:val="20"/>
        </w:rPr>
        <w:t>записямикомплексов</w:t>
      </w:r>
      <w:proofErr w:type="spellEnd"/>
      <w:r w:rsidRPr="006C4413">
        <w:rPr>
          <w:rFonts w:cs="Times New Roman"/>
          <w:sz w:val="20"/>
        </w:rPr>
        <w:t xml:space="preserve"> упражнений для демонстрации на экране, учебник по физической культуре, видеоплеер и д.р.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</w:rPr>
      </w:pPr>
    </w:p>
    <w:p w:rsidR="00C8132C" w:rsidRDefault="00C8132C" w:rsidP="00C8132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cs="Times New Roman"/>
          <w:b/>
          <w:bCs/>
          <w:sz w:val="20"/>
        </w:rPr>
      </w:pPr>
      <w:r>
        <w:rPr>
          <w:rFonts w:cs="Times New Roman"/>
          <w:b/>
          <w:bCs/>
          <w:sz w:val="20"/>
        </w:rPr>
        <w:t>3.2. Информационное обеспечение обучения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rFonts w:cs="Times New Roman"/>
          <w:sz w:val="20"/>
          <w:szCs w:val="20"/>
        </w:rPr>
      </w:pP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А.А. Физическая культура: Учебник  /А.А. </w:t>
      </w:r>
      <w:proofErr w:type="spellStart"/>
      <w:r>
        <w:rPr>
          <w:sz w:val="20"/>
          <w:szCs w:val="20"/>
        </w:rPr>
        <w:t>Бишаева</w:t>
      </w:r>
      <w:proofErr w:type="spellEnd"/>
      <w:r>
        <w:rPr>
          <w:sz w:val="20"/>
          <w:szCs w:val="20"/>
        </w:rPr>
        <w:t xml:space="preserve"> – 2-е изд., стер. – М.: Академия, 2017. – 320 с. (печатное издание)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sz w:val="20"/>
          <w:szCs w:val="20"/>
        </w:rPr>
      </w:pPr>
      <w:proofErr w:type="spellStart"/>
      <w:r>
        <w:rPr>
          <w:bCs/>
          <w:sz w:val="20"/>
          <w:szCs w:val="20"/>
        </w:rPr>
        <w:t>Виленский</w:t>
      </w:r>
      <w:proofErr w:type="spellEnd"/>
      <w:r>
        <w:rPr>
          <w:bCs/>
          <w:sz w:val="20"/>
          <w:szCs w:val="20"/>
        </w:rPr>
        <w:t xml:space="preserve"> М.Я. Физическая культура:  Учебник</w:t>
      </w:r>
      <w:r>
        <w:rPr>
          <w:sz w:val="20"/>
          <w:szCs w:val="20"/>
        </w:rPr>
        <w:t xml:space="preserve"> для СПО / М.Я. </w:t>
      </w:r>
      <w:proofErr w:type="spellStart"/>
      <w:r>
        <w:rPr>
          <w:sz w:val="20"/>
          <w:szCs w:val="20"/>
        </w:rPr>
        <w:t>Виленский</w:t>
      </w:r>
      <w:proofErr w:type="spellEnd"/>
      <w:r>
        <w:rPr>
          <w:sz w:val="20"/>
          <w:szCs w:val="20"/>
        </w:rPr>
        <w:t xml:space="preserve">, А. Горшков.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2018. — 214 с. (Электронная библиотека)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sz w:val="20"/>
          <w:szCs w:val="20"/>
        </w:rPr>
      </w:pPr>
      <w:r>
        <w:rPr>
          <w:bCs/>
          <w:sz w:val="20"/>
          <w:szCs w:val="20"/>
        </w:rPr>
        <w:t xml:space="preserve"> Кузнецов В.С. Организация физкультурно-спортивной работы: Учебник</w:t>
      </w:r>
      <w:r>
        <w:rPr>
          <w:sz w:val="20"/>
          <w:szCs w:val="20"/>
        </w:rPr>
        <w:t xml:space="preserve">  для СПО / В.С. Кузнецов, О.Н. Антонова.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257 с. (Электронная библиотека)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sz w:val="20"/>
          <w:szCs w:val="20"/>
        </w:rPr>
      </w:pPr>
      <w:r>
        <w:rPr>
          <w:bCs/>
          <w:sz w:val="20"/>
          <w:szCs w:val="20"/>
        </w:rPr>
        <w:t xml:space="preserve">Кузнецов В.С. Теория и история физической культуры. Учебное пособие для СПО. Приложение и дополнительные материалы </w:t>
      </w:r>
      <w:r>
        <w:rPr>
          <w:sz w:val="20"/>
          <w:szCs w:val="20"/>
        </w:rPr>
        <w:t>/ В.С. Кузнецов, Г.А. </w:t>
      </w:r>
      <w:proofErr w:type="spellStart"/>
      <w:r>
        <w:rPr>
          <w:sz w:val="20"/>
          <w:szCs w:val="20"/>
        </w:rPr>
        <w:t>Колодницкий</w:t>
      </w:r>
      <w:proofErr w:type="spellEnd"/>
      <w:r>
        <w:rPr>
          <w:sz w:val="20"/>
          <w:szCs w:val="20"/>
        </w:rPr>
        <w:t xml:space="preserve">. — М.: </w:t>
      </w:r>
      <w:proofErr w:type="spellStart"/>
      <w:r>
        <w:rPr>
          <w:sz w:val="20"/>
          <w:szCs w:val="20"/>
        </w:rPr>
        <w:t>КноРус</w:t>
      </w:r>
      <w:proofErr w:type="spellEnd"/>
      <w:r>
        <w:rPr>
          <w:sz w:val="20"/>
          <w:szCs w:val="20"/>
        </w:rPr>
        <w:t>, 2019. — 448 с. (Электронная библиотека)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sz w:val="20"/>
          <w:szCs w:val="20"/>
        </w:rPr>
      </w:pPr>
      <w:r>
        <w:rPr>
          <w:sz w:val="20"/>
          <w:szCs w:val="20"/>
        </w:rPr>
        <w:t>Лях В.И. Физическая культура: Учебник для общеобразовательных организаций. Базовый уровень. /В.И. Лях – М.: Просвещение, 2016 – 250 с. (печатное издание)</w:t>
      </w:r>
    </w:p>
    <w:p w:rsidR="00C8132C" w:rsidRDefault="00C8132C" w:rsidP="00C8132C">
      <w:pPr>
        <w:pStyle w:val="a3"/>
        <w:numPr>
          <w:ilvl w:val="0"/>
          <w:numId w:val="6"/>
        </w:numPr>
        <w:spacing w:after="200" w:line="276" w:lineRule="auto"/>
        <w:contextualSpacing/>
        <w:rPr>
          <w:sz w:val="20"/>
          <w:szCs w:val="20"/>
        </w:rPr>
      </w:pP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А.Б. Физическая культура: Учебник и практикум для СПО. /А.Б. </w:t>
      </w:r>
      <w:proofErr w:type="spellStart"/>
      <w:r>
        <w:rPr>
          <w:sz w:val="20"/>
          <w:szCs w:val="20"/>
        </w:rPr>
        <w:t>Муллер</w:t>
      </w:r>
      <w:proofErr w:type="spellEnd"/>
      <w:r>
        <w:rPr>
          <w:sz w:val="20"/>
          <w:szCs w:val="20"/>
        </w:rPr>
        <w:t xml:space="preserve"> - М.: </w:t>
      </w:r>
      <w:proofErr w:type="spellStart"/>
      <w:r>
        <w:rPr>
          <w:sz w:val="20"/>
          <w:szCs w:val="20"/>
        </w:rPr>
        <w:t>Юрайт</w:t>
      </w:r>
      <w:proofErr w:type="spellEnd"/>
      <w:r>
        <w:rPr>
          <w:sz w:val="20"/>
          <w:szCs w:val="20"/>
        </w:rPr>
        <w:t>-В, 2017. – 424 с. (печатное издание)</w:t>
      </w:r>
    </w:p>
    <w:p w:rsidR="00C8132C" w:rsidRDefault="00C8132C" w:rsidP="00C8132C">
      <w:pPr>
        <w:spacing w:after="0" w:line="240" w:lineRule="auto"/>
        <w:ind w:firstLine="709"/>
        <w:jc w:val="both"/>
        <w:rPr>
          <w:rFonts w:cs="Times New Roman"/>
          <w:b/>
          <w:bCs/>
          <w:sz w:val="20"/>
        </w:rPr>
      </w:pPr>
      <w:r>
        <w:rPr>
          <w:rFonts w:cs="Times New Roman"/>
          <w:b/>
          <w:bCs/>
          <w:sz w:val="20"/>
        </w:rPr>
        <w:t>Интернет ресурсы:</w:t>
      </w:r>
    </w:p>
    <w:p w:rsidR="00C8132C" w:rsidRDefault="00C8132C" w:rsidP="00C8132C">
      <w:pPr>
        <w:tabs>
          <w:tab w:val="left" w:pos="0"/>
          <w:tab w:val="num" w:pos="720"/>
        </w:tabs>
        <w:spacing w:after="0" w:line="240" w:lineRule="auto"/>
        <w:jc w:val="both"/>
        <w:rPr>
          <w:rFonts w:cs="Times New Roman"/>
          <w:sz w:val="20"/>
          <w:u w:val="single"/>
        </w:rPr>
      </w:pPr>
      <w:r>
        <w:rPr>
          <w:rFonts w:cs="Times New Roman"/>
          <w:sz w:val="20"/>
        </w:rPr>
        <w:t>Сайт Министерства спорта, туризма и молодёжной политики</w:t>
      </w:r>
      <w:r>
        <w:rPr>
          <w:rFonts w:cs="Times New Roman"/>
          <w:sz w:val="20"/>
          <w:u w:val="single"/>
        </w:rPr>
        <w:t xml:space="preserve"> </w:t>
      </w:r>
      <w:hyperlink r:id="rId10" w:history="1">
        <w:r>
          <w:rPr>
            <w:rStyle w:val="a4"/>
            <w:sz w:val="20"/>
          </w:rPr>
          <w:t>http://sport.minstm.gov.ru</w:t>
        </w:r>
      </w:hyperlink>
    </w:p>
    <w:p w:rsidR="00C8132C" w:rsidRDefault="00C8132C" w:rsidP="00C8132C">
      <w:pPr>
        <w:spacing w:after="0" w:line="240" w:lineRule="auto"/>
        <w:jc w:val="both"/>
        <w:rPr>
          <w:rFonts w:cs="Times New Roman"/>
          <w:sz w:val="20"/>
          <w:u w:val="single"/>
        </w:rPr>
      </w:pPr>
      <w:r>
        <w:rPr>
          <w:rFonts w:cs="Times New Roman"/>
          <w:sz w:val="20"/>
        </w:rPr>
        <w:t xml:space="preserve">Сайт Департамента физической культуры и спорта города Москвы </w:t>
      </w:r>
      <w:hyperlink r:id="rId11" w:history="1">
        <w:r>
          <w:rPr>
            <w:rStyle w:val="a4"/>
            <w:sz w:val="20"/>
          </w:rPr>
          <w:t>http://www.mossport.ru</w:t>
        </w:r>
      </w:hyperlink>
    </w:p>
    <w:p w:rsidR="0089380B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0"/>
          <w:szCs w:val="20"/>
        </w:rPr>
      </w:pPr>
    </w:p>
    <w:p w:rsidR="002A712E" w:rsidRDefault="002A712E" w:rsidP="002A712E"/>
    <w:p w:rsidR="002A712E" w:rsidRDefault="002A712E" w:rsidP="002A712E"/>
    <w:p w:rsidR="002A712E" w:rsidRDefault="002A712E" w:rsidP="002A712E"/>
    <w:p w:rsidR="002A712E" w:rsidRDefault="002A712E" w:rsidP="002A712E"/>
    <w:p w:rsidR="002A712E" w:rsidRPr="002A712E" w:rsidRDefault="002A712E" w:rsidP="002A712E">
      <w:bookmarkStart w:id="0" w:name="_GoBack"/>
      <w:bookmarkEnd w:id="0"/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0"/>
          <w:szCs w:val="20"/>
        </w:rPr>
      </w:pPr>
      <w:r w:rsidRPr="006C4413">
        <w:rPr>
          <w:b/>
          <w:bCs/>
          <w:caps/>
          <w:sz w:val="20"/>
          <w:szCs w:val="20"/>
        </w:rPr>
        <w:lastRenderedPageBreak/>
        <w:t>4.Контроль и оценка результатов освоения УЧЕБНОЙ Дисциплины</w:t>
      </w:r>
    </w:p>
    <w:p w:rsidR="0089380B" w:rsidRPr="006C4413" w:rsidRDefault="0089380B" w:rsidP="0089380B">
      <w:pPr>
        <w:spacing w:after="0" w:line="240" w:lineRule="auto"/>
        <w:jc w:val="both"/>
        <w:rPr>
          <w:rFonts w:cs="Times New Roman"/>
          <w:sz w:val="20"/>
        </w:rPr>
      </w:pPr>
    </w:p>
    <w:p w:rsidR="0089380B" w:rsidRPr="006C4413" w:rsidRDefault="0089380B" w:rsidP="00893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C4413">
        <w:rPr>
          <w:b/>
          <w:bCs/>
          <w:sz w:val="20"/>
          <w:szCs w:val="20"/>
        </w:rPr>
        <w:t>Контроль и оценка</w:t>
      </w:r>
      <w:r w:rsidRPr="006C441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C4413">
        <w:rPr>
          <w:sz w:val="20"/>
          <w:szCs w:val="20"/>
        </w:rPr>
        <w:t>обучающимися</w:t>
      </w:r>
      <w:proofErr w:type="gramEnd"/>
      <w:r w:rsidRPr="006C4413">
        <w:rPr>
          <w:sz w:val="20"/>
          <w:szCs w:val="20"/>
        </w:rPr>
        <w:t xml:space="preserve"> индивидуальных заданий.</w:t>
      </w:r>
    </w:p>
    <w:p w:rsidR="0089380B" w:rsidRPr="006C4413" w:rsidRDefault="0089380B" w:rsidP="00893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b/>
          <w:bCs/>
          <w:sz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Результаты обучения</w:t>
            </w:r>
          </w:p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 xml:space="preserve">Формы и методы контроля и оценки результатов обучения 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Уметь:</w:t>
            </w:r>
          </w:p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Cs/>
                <w:sz w:val="20"/>
              </w:rPr>
            </w:pPr>
            <w:r w:rsidRPr="006C4413">
              <w:rPr>
                <w:rFonts w:cs="Times New Roman"/>
                <w:bCs/>
                <w:sz w:val="20"/>
              </w:rPr>
              <w:t>Наблюдение за деятельностью на занятиях.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proofErr w:type="gramStart"/>
            <w:r w:rsidRPr="006C4413">
              <w:rPr>
                <w:rFonts w:cs="Times New Roman"/>
                <w:sz w:val="20"/>
              </w:rPr>
              <w:t>Экспертное</w:t>
            </w:r>
            <w:proofErr w:type="gramEnd"/>
            <w:r w:rsidRPr="006C4413">
              <w:rPr>
                <w:rFonts w:cs="Times New Roman"/>
                <w:sz w:val="20"/>
              </w:rPr>
              <w:t xml:space="preserve"> оценка выполнения практических заданий.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Cs/>
                <w:sz w:val="20"/>
              </w:rPr>
              <w:t>Наблюдение за деятельностью на занятиях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Анализ качества выполнения студентом заданий в самостоятельной работе.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 xml:space="preserve">выполнять приемы защиты и самообороны, страховки и </w:t>
            </w:r>
            <w:proofErr w:type="spellStart"/>
            <w:r w:rsidRPr="006C4413">
              <w:rPr>
                <w:rFonts w:cs="Times New Roman"/>
                <w:color w:val="000000"/>
                <w:sz w:val="20"/>
              </w:rPr>
              <w:t>самостраховки</w:t>
            </w:r>
            <w:proofErr w:type="spellEnd"/>
            <w:r w:rsidRPr="006C4413">
              <w:rPr>
                <w:rFonts w:cs="Times New Roman"/>
                <w:color w:val="000000"/>
                <w:sz w:val="20"/>
              </w:rPr>
              <w:t>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Оценка результатов выполнения практических заданий.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cs="Times New Roman"/>
                <w:color w:val="000000"/>
                <w:sz w:val="20"/>
              </w:rPr>
            </w:pPr>
            <w:r w:rsidRPr="006C4413">
              <w:rPr>
                <w:rFonts w:cs="Times New Roman"/>
                <w:color w:val="000000"/>
                <w:sz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Анализ качества проведения самостоятельного фрагмента занятия.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Оценка качества выполнения практических умений и навыков, заданий к самостоятельной работе.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b/>
                <w:bCs/>
                <w:sz w:val="20"/>
              </w:rPr>
              <w:t>Знать:</w:t>
            </w:r>
          </w:p>
          <w:p w:rsidR="0089380B" w:rsidRPr="006C4413" w:rsidRDefault="0089380B" w:rsidP="000920E9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Качество представления содержания при выполнении студентами письменных тестов и других видов самостоятельной работы.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pStyle w:val="a7"/>
              <w:widowControl w:val="0"/>
              <w:tabs>
                <w:tab w:val="left" w:pos="540"/>
              </w:tabs>
              <w:autoSpaceDE w:val="0"/>
              <w:spacing w:after="0"/>
              <w:jc w:val="both"/>
              <w:rPr>
                <w:sz w:val="20"/>
                <w:szCs w:val="20"/>
              </w:rPr>
            </w:pPr>
            <w:r w:rsidRPr="006C4413">
              <w:rPr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Оценка качества заданий у студентов через оценку выполнения теоретических и практических заданий.</w:t>
            </w:r>
          </w:p>
        </w:tc>
      </w:tr>
      <w:tr w:rsidR="0089380B" w:rsidRPr="006C4413" w:rsidTr="000920E9">
        <w:trPr>
          <w:trHeight w:val="20"/>
        </w:trPr>
        <w:tc>
          <w:tcPr>
            <w:tcW w:w="5918" w:type="dxa"/>
            <w:vAlign w:val="center"/>
          </w:tcPr>
          <w:p w:rsidR="0089380B" w:rsidRPr="006C4413" w:rsidRDefault="0089380B" w:rsidP="000920E9">
            <w:pPr>
              <w:pStyle w:val="a7"/>
              <w:widowControl w:val="0"/>
              <w:tabs>
                <w:tab w:val="left" w:pos="360"/>
                <w:tab w:val="left" w:pos="540"/>
              </w:tabs>
              <w:autoSpaceDE w:val="0"/>
              <w:spacing w:after="0"/>
              <w:jc w:val="both"/>
              <w:rPr>
                <w:sz w:val="20"/>
                <w:szCs w:val="20"/>
              </w:rPr>
            </w:pPr>
            <w:r w:rsidRPr="006C4413">
              <w:rPr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89380B" w:rsidRPr="006C4413" w:rsidRDefault="0089380B" w:rsidP="000920E9">
            <w:pPr>
              <w:spacing w:after="0" w:line="240" w:lineRule="auto"/>
              <w:jc w:val="both"/>
              <w:rPr>
                <w:rFonts w:cs="Times New Roman"/>
                <w:b/>
                <w:bCs/>
                <w:sz w:val="20"/>
              </w:rPr>
            </w:pPr>
            <w:r w:rsidRPr="006C4413">
              <w:rPr>
                <w:rFonts w:cs="Times New Roman"/>
                <w:sz w:val="20"/>
              </w:rPr>
              <w:t>Наблюдение за качеством работы студента на занятии, качестве сформированных знаний.</w:t>
            </w:r>
          </w:p>
        </w:tc>
      </w:tr>
    </w:tbl>
    <w:p w:rsidR="0089380B" w:rsidRPr="006C4413" w:rsidRDefault="0089380B" w:rsidP="0089380B">
      <w:pPr>
        <w:spacing w:after="0" w:line="240" w:lineRule="auto"/>
        <w:rPr>
          <w:rFonts w:cs="Times New Roman"/>
          <w:sz w:val="20"/>
        </w:rPr>
      </w:pPr>
    </w:p>
    <w:p w:rsidR="0089380B" w:rsidRDefault="0089380B" w:rsidP="0089380B"/>
    <w:p w:rsidR="007C0EDD" w:rsidRDefault="007C0EDD"/>
    <w:sectPr w:rsidR="007C0EDD" w:rsidSect="00CE6DEA">
      <w:headerReference w:type="default" r:id="rId12"/>
      <w:footerReference w:type="default" r:id="rId13"/>
      <w:pgSz w:w="11906" w:h="16838"/>
      <w:pgMar w:top="1134" w:right="851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6C" w:rsidRDefault="00474B6C">
      <w:pPr>
        <w:spacing w:after="0" w:line="240" w:lineRule="auto"/>
      </w:pPr>
      <w:r>
        <w:separator/>
      </w:r>
    </w:p>
  </w:endnote>
  <w:endnote w:type="continuationSeparator" w:id="0">
    <w:p w:rsidR="00474B6C" w:rsidRDefault="0047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66C" w:rsidRPr="005B5F53" w:rsidRDefault="00474B6C" w:rsidP="005B5F53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66C" w:rsidRPr="001A6DB8" w:rsidRDefault="00474B6C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66C" w:rsidRPr="004B6C07" w:rsidRDefault="00474B6C" w:rsidP="004B6C0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6C" w:rsidRDefault="00474B6C">
      <w:pPr>
        <w:spacing w:after="0" w:line="240" w:lineRule="auto"/>
      </w:pPr>
      <w:r>
        <w:separator/>
      </w:r>
    </w:p>
  </w:footnote>
  <w:footnote w:type="continuationSeparator" w:id="0">
    <w:p w:rsidR="00474B6C" w:rsidRDefault="0047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66C" w:rsidRDefault="00474B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3">
    <w:nsid w:val="11E47B7B"/>
    <w:multiLevelType w:val="hybridMultilevel"/>
    <w:tmpl w:val="4F421F2A"/>
    <w:lvl w:ilvl="0" w:tplc="15C20F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E4D0C27"/>
    <w:multiLevelType w:val="hybridMultilevel"/>
    <w:tmpl w:val="DF7A0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80B"/>
    <w:rsid w:val="00000344"/>
    <w:rsid w:val="000008CD"/>
    <w:rsid w:val="000010A4"/>
    <w:rsid w:val="00001DD0"/>
    <w:rsid w:val="00002798"/>
    <w:rsid w:val="00003EED"/>
    <w:rsid w:val="00005A58"/>
    <w:rsid w:val="00006AD5"/>
    <w:rsid w:val="00012C93"/>
    <w:rsid w:val="00012D91"/>
    <w:rsid w:val="0001385C"/>
    <w:rsid w:val="000146DE"/>
    <w:rsid w:val="00014C0B"/>
    <w:rsid w:val="00016257"/>
    <w:rsid w:val="00016F0E"/>
    <w:rsid w:val="00017DBE"/>
    <w:rsid w:val="00020168"/>
    <w:rsid w:val="000201D3"/>
    <w:rsid w:val="00021095"/>
    <w:rsid w:val="00022DF6"/>
    <w:rsid w:val="00023D28"/>
    <w:rsid w:val="000250FF"/>
    <w:rsid w:val="00026188"/>
    <w:rsid w:val="00030FF5"/>
    <w:rsid w:val="0003200F"/>
    <w:rsid w:val="00033E78"/>
    <w:rsid w:val="0003420A"/>
    <w:rsid w:val="00034920"/>
    <w:rsid w:val="0003638A"/>
    <w:rsid w:val="0004306F"/>
    <w:rsid w:val="00043192"/>
    <w:rsid w:val="00046701"/>
    <w:rsid w:val="000467F5"/>
    <w:rsid w:val="000468AA"/>
    <w:rsid w:val="00046DD2"/>
    <w:rsid w:val="00047BA2"/>
    <w:rsid w:val="00050300"/>
    <w:rsid w:val="0005194F"/>
    <w:rsid w:val="00054764"/>
    <w:rsid w:val="00054A48"/>
    <w:rsid w:val="000558E2"/>
    <w:rsid w:val="00055A51"/>
    <w:rsid w:val="00056027"/>
    <w:rsid w:val="00056CDA"/>
    <w:rsid w:val="0006135B"/>
    <w:rsid w:val="000615E2"/>
    <w:rsid w:val="00063217"/>
    <w:rsid w:val="000635DD"/>
    <w:rsid w:val="00064769"/>
    <w:rsid w:val="00067767"/>
    <w:rsid w:val="00067AE4"/>
    <w:rsid w:val="00067AEC"/>
    <w:rsid w:val="00070A41"/>
    <w:rsid w:val="00070CAD"/>
    <w:rsid w:val="00071184"/>
    <w:rsid w:val="00071A20"/>
    <w:rsid w:val="000727B9"/>
    <w:rsid w:val="000735BF"/>
    <w:rsid w:val="00074DA3"/>
    <w:rsid w:val="0007555F"/>
    <w:rsid w:val="00075BBB"/>
    <w:rsid w:val="00076D12"/>
    <w:rsid w:val="00080ECA"/>
    <w:rsid w:val="000826FF"/>
    <w:rsid w:val="00085C2D"/>
    <w:rsid w:val="00085DB5"/>
    <w:rsid w:val="000907B8"/>
    <w:rsid w:val="0009092C"/>
    <w:rsid w:val="00091AA0"/>
    <w:rsid w:val="00092C32"/>
    <w:rsid w:val="00094B98"/>
    <w:rsid w:val="00095979"/>
    <w:rsid w:val="00095AB1"/>
    <w:rsid w:val="00097B14"/>
    <w:rsid w:val="000A019A"/>
    <w:rsid w:val="000A1786"/>
    <w:rsid w:val="000A57FD"/>
    <w:rsid w:val="000A78D5"/>
    <w:rsid w:val="000B1916"/>
    <w:rsid w:val="000B2796"/>
    <w:rsid w:val="000B2BA6"/>
    <w:rsid w:val="000C198C"/>
    <w:rsid w:val="000C21CD"/>
    <w:rsid w:val="000C3142"/>
    <w:rsid w:val="000C38FD"/>
    <w:rsid w:val="000C3D6A"/>
    <w:rsid w:val="000C434B"/>
    <w:rsid w:val="000C7582"/>
    <w:rsid w:val="000C7C08"/>
    <w:rsid w:val="000C7F96"/>
    <w:rsid w:val="000D029E"/>
    <w:rsid w:val="000D6A88"/>
    <w:rsid w:val="000E0A59"/>
    <w:rsid w:val="000E1121"/>
    <w:rsid w:val="000E1830"/>
    <w:rsid w:val="000E2605"/>
    <w:rsid w:val="000E3176"/>
    <w:rsid w:val="000E4A9E"/>
    <w:rsid w:val="000E4F6B"/>
    <w:rsid w:val="000E5B94"/>
    <w:rsid w:val="000E60B2"/>
    <w:rsid w:val="000E661B"/>
    <w:rsid w:val="000E67EA"/>
    <w:rsid w:val="000F02B7"/>
    <w:rsid w:val="000F114F"/>
    <w:rsid w:val="000F1CFC"/>
    <w:rsid w:val="000F2364"/>
    <w:rsid w:val="000F296E"/>
    <w:rsid w:val="000F4A20"/>
    <w:rsid w:val="000F7646"/>
    <w:rsid w:val="0010239A"/>
    <w:rsid w:val="00105008"/>
    <w:rsid w:val="00105464"/>
    <w:rsid w:val="00106605"/>
    <w:rsid w:val="00107139"/>
    <w:rsid w:val="0011386C"/>
    <w:rsid w:val="0011419F"/>
    <w:rsid w:val="001150DC"/>
    <w:rsid w:val="001235EC"/>
    <w:rsid w:val="00123A81"/>
    <w:rsid w:val="001246DC"/>
    <w:rsid w:val="00124EFC"/>
    <w:rsid w:val="00125701"/>
    <w:rsid w:val="0012730F"/>
    <w:rsid w:val="00127943"/>
    <w:rsid w:val="00127FCA"/>
    <w:rsid w:val="00131927"/>
    <w:rsid w:val="00132AD3"/>
    <w:rsid w:val="0013543F"/>
    <w:rsid w:val="00136138"/>
    <w:rsid w:val="0014217B"/>
    <w:rsid w:val="00145693"/>
    <w:rsid w:val="00146019"/>
    <w:rsid w:val="001463BD"/>
    <w:rsid w:val="00146693"/>
    <w:rsid w:val="00150506"/>
    <w:rsid w:val="00150A6B"/>
    <w:rsid w:val="00153406"/>
    <w:rsid w:val="00155D5F"/>
    <w:rsid w:val="00156ACB"/>
    <w:rsid w:val="00157247"/>
    <w:rsid w:val="00157552"/>
    <w:rsid w:val="00157D38"/>
    <w:rsid w:val="00161FB4"/>
    <w:rsid w:val="0016218B"/>
    <w:rsid w:val="00163067"/>
    <w:rsid w:val="00163A61"/>
    <w:rsid w:val="00163B1A"/>
    <w:rsid w:val="00163C7E"/>
    <w:rsid w:val="001653B0"/>
    <w:rsid w:val="00166337"/>
    <w:rsid w:val="00171C32"/>
    <w:rsid w:val="00171CB6"/>
    <w:rsid w:val="00172E52"/>
    <w:rsid w:val="00173B31"/>
    <w:rsid w:val="00174091"/>
    <w:rsid w:val="00175AA9"/>
    <w:rsid w:val="00177A33"/>
    <w:rsid w:val="00177F9F"/>
    <w:rsid w:val="0018074C"/>
    <w:rsid w:val="00180826"/>
    <w:rsid w:val="00182CB2"/>
    <w:rsid w:val="00184C19"/>
    <w:rsid w:val="00184C4C"/>
    <w:rsid w:val="00185B82"/>
    <w:rsid w:val="0018614D"/>
    <w:rsid w:val="00186FE7"/>
    <w:rsid w:val="00187E22"/>
    <w:rsid w:val="001908E8"/>
    <w:rsid w:val="001930ED"/>
    <w:rsid w:val="00194C4E"/>
    <w:rsid w:val="00197C6E"/>
    <w:rsid w:val="001A0011"/>
    <w:rsid w:val="001A0C20"/>
    <w:rsid w:val="001A147B"/>
    <w:rsid w:val="001A3720"/>
    <w:rsid w:val="001A3CDC"/>
    <w:rsid w:val="001A4E53"/>
    <w:rsid w:val="001A51D4"/>
    <w:rsid w:val="001A6479"/>
    <w:rsid w:val="001A684D"/>
    <w:rsid w:val="001B0E4A"/>
    <w:rsid w:val="001B260C"/>
    <w:rsid w:val="001B5DCC"/>
    <w:rsid w:val="001B61C4"/>
    <w:rsid w:val="001B7C0A"/>
    <w:rsid w:val="001C2626"/>
    <w:rsid w:val="001C446D"/>
    <w:rsid w:val="001C7331"/>
    <w:rsid w:val="001D019E"/>
    <w:rsid w:val="001D0987"/>
    <w:rsid w:val="001D541B"/>
    <w:rsid w:val="001D5D0C"/>
    <w:rsid w:val="001D654D"/>
    <w:rsid w:val="001D69F7"/>
    <w:rsid w:val="001E2097"/>
    <w:rsid w:val="001E426E"/>
    <w:rsid w:val="001E45D6"/>
    <w:rsid w:val="001E5756"/>
    <w:rsid w:val="001E5F47"/>
    <w:rsid w:val="001E5F75"/>
    <w:rsid w:val="001E631E"/>
    <w:rsid w:val="001E712F"/>
    <w:rsid w:val="001F06D4"/>
    <w:rsid w:val="001F0B71"/>
    <w:rsid w:val="001F139E"/>
    <w:rsid w:val="001F213A"/>
    <w:rsid w:val="001F3112"/>
    <w:rsid w:val="001F327F"/>
    <w:rsid w:val="001F636C"/>
    <w:rsid w:val="001F6AA6"/>
    <w:rsid w:val="001F75E6"/>
    <w:rsid w:val="001F76CB"/>
    <w:rsid w:val="00205388"/>
    <w:rsid w:val="00210892"/>
    <w:rsid w:val="00217AE6"/>
    <w:rsid w:val="00217E6C"/>
    <w:rsid w:val="00221425"/>
    <w:rsid w:val="00222AC7"/>
    <w:rsid w:val="00231825"/>
    <w:rsid w:val="00231EB4"/>
    <w:rsid w:val="00231F43"/>
    <w:rsid w:val="00232195"/>
    <w:rsid w:val="00235591"/>
    <w:rsid w:val="00240701"/>
    <w:rsid w:val="00240DB7"/>
    <w:rsid w:val="002427DF"/>
    <w:rsid w:val="00251577"/>
    <w:rsid w:val="0025174F"/>
    <w:rsid w:val="002578A4"/>
    <w:rsid w:val="0026183B"/>
    <w:rsid w:val="0026410A"/>
    <w:rsid w:val="002643AE"/>
    <w:rsid w:val="0026527B"/>
    <w:rsid w:val="00270B68"/>
    <w:rsid w:val="00271620"/>
    <w:rsid w:val="00271B64"/>
    <w:rsid w:val="00271EF5"/>
    <w:rsid w:val="002724BD"/>
    <w:rsid w:val="00276537"/>
    <w:rsid w:val="00277BAB"/>
    <w:rsid w:val="002808F7"/>
    <w:rsid w:val="002860F1"/>
    <w:rsid w:val="00286B7E"/>
    <w:rsid w:val="00290B08"/>
    <w:rsid w:val="0029295E"/>
    <w:rsid w:val="00293A7B"/>
    <w:rsid w:val="002940CB"/>
    <w:rsid w:val="002957F1"/>
    <w:rsid w:val="002A01DD"/>
    <w:rsid w:val="002A2FA7"/>
    <w:rsid w:val="002A332D"/>
    <w:rsid w:val="002A33DE"/>
    <w:rsid w:val="002A3E6A"/>
    <w:rsid w:val="002A4F11"/>
    <w:rsid w:val="002A4F60"/>
    <w:rsid w:val="002A5303"/>
    <w:rsid w:val="002A694D"/>
    <w:rsid w:val="002A712E"/>
    <w:rsid w:val="002A7756"/>
    <w:rsid w:val="002A7CF1"/>
    <w:rsid w:val="002B0B68"/>
    <w:rsid w:val="002B1FAE"/>
    <w:rsid w:val="002B2A41"/>
    <w:rsid w:val="002B3B4E"/>
    <w:rsid w:val="002B3FF7"/>
    <w:rsid w:val="002B5651"/>
    <w:rsid w:val="002B7CF2"/>
    <w:rsid w:val="002C0028"/>
    <w:rsid w:val="002C039A"/>
    <w:rsid w:val="002C0FFA"/>
    <w:rsid w:val="002C607A"/>
    <w:rsid w:val="002C7D6E"/>
    <w:rsid w:val="002D0CE6"/>
    <w:rsid w:val="002D313D"/>
    <w:rsid w:val="002D3B4C"/>
    <w:rsid w:val="002D4CF7"/>
    <w:rsid w:val="002D5E49"/>
    <w:rsid w:val="002E05CB"/>
    <w:rsid w:val="002E16A1"/>
    <w:rsid w:val="002E2B74"/>
    <w:rsid w:val="002E3E7A"/>
    <w:rsid w:val="002E476A"/>
    <w:rsid w:val="002F16B1"/>
    <w:rsid w:val="002F17E0"/>
    <w:rsid w:val="002F28F5"/>
    <w:rsid w:val="002F3E22"/>
    <w:rsid w:val="002F3E47"/>
    <w:rsid w:val="002F46D0"/>
    <w:rsid w:val="002F4EEA"/>
    <w:rsid w:val="002F4F1C"/>
    <w:rsid w:val="002F5E43"/>
    <w:rsid w:val="002F6381"/>
    <w:rsid w:val="002F6CC1"/>
    <w:rsid w:val="003008C3"/>
    <w:rsid w:val="00306488"/>
    <w:rsid w:val="00307BE6"/>
    <w:rsid w:val="00310470"/>
    <w:rsid w:val="00311377"/>
    <w:rsid w:val="003126D4"/>
    <w:rsid w:val="003127AA"/>
    <w:rsid w:val="00312A64"/>
    <w:rsid w:val="003134BF"/>
    <w:rsid w:val="0031378B"/>
    <w:rsid w:val="003161C7"/>
    <w:rsid w:val="00317503"/>
    <w:rsid w:val="0032013C"/>
    <w:rsid w:val="00320489"/>
    <w:rsid w:val="003229B8"/>
    <w:rsid w:val="00322AA7"/>
    <w:rsid w:val="00324E51"/>
    <w:rsid w:val="0032683A"/>
    <w:rsid w:val="003277FE"/>
    <w:rsid w:val="00327980"/>
    <w:rsid w:val="00330CE6"/>
    <w:rsid w:val="0033133C"/>
    <w:rsid w:val="0033310A"/>
    <w:rsid w:val="00333A4B"/>
    <w:rsid w:val="00333ADE"/>
    <w:rsid w:val="00335D5C"/>
    <w:rsid w:val="003379D2"/>
    <w:rsid w:val="0034125C"/>
    <w:rsid w:val="0034270B"/>
    <w:rsid w:val="00342849"/>
    <w:rsid w:val="00342EF3"/>
    <w:rsid w:val="00344280"/>
    <w:rsid w:val="003451BA"/>
    <w:rsid w:val="003453CE"/>
    <w:rsid w:val="00345798"/>
    <w:rsid w:val="00350429"/>
    <w:rsid w:val="00350D1A"/>
    <w:rsid w:val="003520E6"/>
    <w:rsid w:val="00352B10"/>
    <w:rsid w:val="00352B51"/>
    <w:rsid w:val="00354FEE"/>
    <w:rsid w:val="003556A7"/>
    <w:rsid w:val="00356E7B"/>
    <w:rsid w:val="00356F7C"/>
    <w:rsid w:val="003619A9"/>
    <w:rsid w:val="0036326A"/>
    <w:rsid w:val="003636A2"/>
    <w:rsid w:val="003667BB"/>
    <w:rsid w:val="00376170"/>
    <w:rsid w:val="00376A50"/>
    <w:rsid w:val="00376ADE"/>
    <w:rsid w:val="00377C20"/>
    <w:rsid w:val="0038064F"/>
    <w:rsid w:val="00380B7D"/>
    <w:rsid w:val="00380BE4"/>
    <w:rsid w:val="00380D4A"/>
    <w:rsid w:val="00381384"/>
    <w:rsid w:val="003821D8"/>
    <w:rsid w:val="0038342A"/>
    <w:rsid w:val="003840BD"/>
    <w:rsid w:val="00386604"/>
    <w:rsid w:val="00387F22"/>
    <w:rsid w:val="003908F9"/>
    <w:rsid w:val="003936E8"/>
    <w:rsid w:val="003958C1"/>
    <w:rsid w:val="003964F1"/>
    <w:rsid w:val="00396AB9"/>
    <w:rsid w:val="00396DFB"/>
    <w:rsid w:val="003A2A98"/>
    <w:rsid w:val="003A3E26"/>
    <w:rsid w:val="003A46FF"/>
    <w:rsid w:val="003A57FB"/>
    <w:rsid w:val="003A6176"/>
    <w:rsid w:val="003A63AC"/>
    <w:rsid w:val="003A6908"/>
    <w:rsid w:val="003A708C"/>
    <w:rsid w:val="003A72BE"/>
    <w:rsid w:val="003B2875"/>
    <w:rsid w:val="003B302A"/>
    <w:rsid w:val="003B3187"/>
    <w:rsid w:val="003B3F40"/>
    <w:rsid w:val="003B443B"/>
    <w:rsid w:val="003B4551"/>
    <w:rsid w:val="003B6042"/>
    <w:rsid w:val="003B634F"/>
    <w:rsid w:val="003B6AF6"/>
    <w:rsid w:val="003B6D26"/>
    <w:rsid w:val="003B7376"/>
    <w:rsid w:val="003B79D2"/>
    <w:rsid w:val="003C1F23"/>
    <w:rsid w:val="003C29B5"/>
    <w:rsid w:val="003C4D97"/>
    <w:rsid w:val="003C5856"/>
    <w:rsid w:val="003C5872"/>
    <w:rsid w:val="003C6C76"/>
    <w:rsid w:val="003D0CF5"/>
    <w:rsid w:val="003D0FE3"/>
    <w:rsid w:val="003D514D"/>
    <w:rsid w:val="003D54D3"/>
    <w:rsid w:val="003D6D81"/>
    <w:rsid w:val="003D7405"/>
    <w:rsid w:val="003E02C7"/>
    <w:rsid w:val="003E22EC"/>
    <w:rsid w:val="003E2952"/>
    <w:rsid w:val="003E3670"/>
    <w:rsid w:val="003E4228"/>
    <w:rsid w:val="003E540A"/>
    <w:rsid w:val="003E5958"/>
    <w:rsid w:val="003E601C"/>
    <w:rsid w:val="003E7494"/>
    <w:rsid w:val="003E7820"/>
    <w:rsid w:val="003F034C"/>
    <w:rsid w:val="003F0558"/>
    <w:rsid w:val="003F0A12"/>
    <w:rsid w:val="003F0CCB"/>
    <w:rsid w:val="003F1F31"/>
    <w:rsid w:val="003F593F"/>
    <w:rsid w:val="003F5ADB"/>
    <w:rsid w:val="003F5F00"/>
    <w:rsid w:val="003F6803"/>
    <w:rsid w:val="003F76D6"/>
    <w:rsid w:val="003F7B59"/>
    <w:rsid w:val="003F7D78"/>
    <w:rsid w:val="0040006E"/>
    <w:rsid w:val="00402078"/>
    <w:rsid w:val="00402A1D"/>
    <w:rsid w:val="00404711"/>
    <w:rsid w:val="0040583E"/>
    <w:rsid w:val="00405D91"/>
    <w:rsid w:val="004064C2"/>
    <w:rsid w:val="00410400"/>
    <w:rsid w:val="004123EE"/>
    <w:rsid w:val="00412930"/>
    <w:rsid w:val="004135B5"/>
    <w:rsid w:val="00413884"/>
    <w:rsid w:val="00413BCE"/>
    <w:rsid w:val="00415144"/>
    <w:rsid w:val="0041641C"/>
    <w:rsid w:val="00417EE2"/>
    <w:rsid w:val="0042037C"/>
    <w:rsid w:val="0042084C"/>
    <w:rsid w:val="00423269"/>
    <w:rsid w:val="004235E7"/>
    <w:rsid w:val="00424EE7"/>
    <w:rsid w:val="00426A2E"/>
    <w:rsid w:val="00427D1F"/>
    <w:rsid w:val="00431299"/>
    <w:rsid w:val="00432CCA"/>
    <w:rsid w:val="004415D2"/>
    <w:rsid w:val="00441911"/>
    <w:rsid w:val="00444FFB"/>
    <w:rsid w:val="00445143"/>
    <w:rsid w:val="00445D7F"/>
    <w:rsid w:val="00450D08"/>
    <w:rsid w:val="0045141C"/>
    <w:rsid w:val="004538FD"/>
    <w:rsid w:val="00454F2F"/>
    <w:rsid w:val="004559FC"/>
    <w:rsid w:val="004561BA"/>
    <w:rsid w:val="00456CC6"/>
    <w:rsid w:val="00461C22"/>
    <w:rsid w:val="00463663"/>
    <w:rsid w:val="004637EA"/>
    <w:rsid w:val="00467245"/>
    <w:rsid w:val="00470B96"/>
    <w:rsid w:val="00470DA7"/>
    <w:rsid w:val="00471CD0"/>
    <w:rsid w:val="00471EA1"/>
    <w:rsid w:val="0047276A"/>
    <w:rsid w:val="004735CC"/>
    <w:rsid w:val="004735EE"/>
    <w:rsid w:val="00474B6C"/>
    <w:rsid w:val="004758C7"/>
    <w:rsid w:val="00476755"/>
    <w:rsid w:val="004767DA"/>
    <w:rsid w:val="0047740D"/>
    <w:rsid w:val="0047762C"/>
    <w:rsid w:val="00481EA5"/>
    <w:rsid w:val="00483CF1"/>
    <w:rsid w:val="00487243"/>
    <w:rsid w:val="004878C4"/>
    <w:rsid w:val="0049220F"/>
    <w:rsid w:val="00492DE4"/>
    <w:rsid w:val="00494047"/>
    <w:rsid w:val="004948C1"/>
    <w:rsid w:val="00494DB7"/>
    <w:rsid w:val="004A1824"/>
    <w:rsid w:val="004A1C3B"/>
    <w:rsid w:val="004A276E"/>
    <w:rsid w:val="004A3ED1"/>
    <w:rsid w:val="004A3F8C"/>
    <w:rsid w:val="004A44FF"/>
    <w:rsid w:val="004A4E8D"/>
    <w:rsid w:val="004A57A0"/>
    <w:rsid w:val="004A5866"/>
    <w:rsid w:val="004A5A12"/>
    <w:rsid w:val="004A5DCB"/>
    <w:rsid w:val="004A6306"/>
    <w:rsid w:val="004A6950"/>
    <w:rsid w:val="004B134B"/>
    <w:rsid w:val="004B30AE"/>
    <w:rsid w:val="004B3FFB"/>
    <w:rsid w:val="004B488D"/>
    <w:rsid w:val="004B5C62"/>
    <w:rsid w:val="004B6800"/>
    <w:rsid w:val="004B7840"/>
    <w:rsid w:val="004C3173"/>
    <w:rsid w:val="004C52A5"/>
    <w:rsid w:val="004C63DD"/>
    <w:rsid w:val="004C7B7B"/>
    <w:rsid w:val="004D1CA7"/>
    <w:rsid w:val="004D28A5"/>
    <w:rsid w:val="004D2DA4"/>
    <w:rsid w:val="004D577A"/>
    <w:rsid w:val="004D63D9"/>
    <w:rsid w:val="004D7F66"/>
    <w:rsid w:val="004E0CDC"/>
    <w:rsid w:val="004E3A4B"/>
    <w:rsid w:val="004E46B4"/>
    <w:rsid w:val="004E4B4C"/>
    <w:rsid w:val="004E6B97"/>
    <w:rsid w:val="004E7324"/>
    <w:rsid w:val="004F0114"/>
    <w:rsid w:val="004F0432"/>
    <w:rsid w:val="004F05D0"/>
    <w:rsid w:val="004F0B2D"/>
    <w:rsid w:val="004F0BB9"/>
    <w:rsid w:val="004F2EE7"/>
    <w:rsid w:val="004F2F89"/>
    <w:rsid w:val="004F309A"/>
    <w:rsid w:val="004F34D9"/>
    <w:rsid w:val="004F48EC"/>
    <w:rsid w:val="004F5E39"/>
    <w:rsid w:val="004F5E98"/>
    <w:rsid w:val="004F6E88"/>
    <w:rsid w:val="0050007C"/>
    <w:rsid w:val="00501498"/>
    <w:rsid w:val="00501519"/>
    <w:rsid w:val="0050692F"/>
    <w:rsid w:val="005100CC"/>
    <w:rsid w:val="00510AED"/>
    <w:rsid w:val="0051198C"/>
    <w:rsid w:val="005126D4"/>
    <w:rsid w:val="00512F7F"/>
    <w:rsid w:val="00514376"/>
    <w:rsid w:val="00514484"/>
    <w:rsid w:val="00514C70"/>
    <w:rsid w:val="00515B50"/>
    <w:rsid w:val="00515C57"/>
    <w:rsid w:val="00516126"/>
    <w:rsid w:val="005162AC"/>
    <w:rsid w:val="005169BD"/>
    <w:rsid w:val="00517092"/>
    <w:rsid w:val="005170C0"/>
    <w:rsid w:val="005227CB"/>
    <w:rsid w:val="005249CE"/>
    <w:rsid w:val="005264C9"/>
    <w:rsid w:val="00527696"/>
    <w:rsid w:val="005309F2"/>
    <w:rsid w:val="00530DEA"/>
    <w:rsid w:val="00532188"/>
    <w:rsid w:val="00535310"/>
    <w:rsid w:val="00537049"/>
    <w:rsid w:val="0054009D"/>
    <w:rsid w:val="00540A3F"/>
    <w:rsid w:val="0054338B"/>
    <w:rsid w:val="00545D05"/>
    <w:rsid w:val="005472A9"/>
    <w:rsid w:val="005478B3"/>
    <w:rsid w:val="00550D4B"/>
    <w:rsid w:val="00551928"/>
    <w:rsid w:val="00551A41"/>
    <w:rsid w:val="005528F7"/>
    <w:rsid w:val="00554E79"/>
    <w:rsid w:val="00556608"/>
    <w:rsid w:val="00556BA7"/>
    <w:rsid w:val="00557968"/>
    <w:rsid w:val="005603B3"/>
    <w:rsid w:val="00560569"/>
    <w:rsid w:val="00560C9C"/>
    <w:rsid w:val="005616FB"/>
    <w:rsid w:val="0056278B"/>
    <w:rsid w:val="005630E9"/>
    <w:rsid w:val="005632B3"/>
    <w:rsid w:val="00564AB9"/>
    <w:rsid w:val="00566E5F"/>
    <w:rsid w:val="00572EC0"/>
    <w:rsid w:val="005739C9"/>
    <w:rsid w:val="005757AC"/>
    <w:rsid w:val="005770AC"/>
    <w:rsid w:val="00580897"/>
    <w:rsid w:val="00580DA6"/>
    <w:rsid w:val="00580E76"/>
    <w:rsid w:val="00581D9B"/>
    <w:rsid w:val="00582E1B"/>
    <w:rsid w:val="00583E14"/>
    <w:rsid w:val="0058438B"/>
    <w:rsid w:val="00584D07"/>
    <w:rsid w:val="00585D81"/>
    <w:rsid w:val="00587784"/>
    <w:rsid w:val="00587AE1"/>
    <w:rsid w:val="00591A6E"/>
    <w:rsid w:val="00593179"/>
    <w:rsid w:val="005945CF"/>
    <w:rsid w:val="005957C3"/>
    <w:rsid w:val="00595DA2"/>
    <w:rsid w:val="005A38B7"/>
    <w:rsid w:val="005A3C14"/>
    <w:rsid w:val="005A6EA4"/>
    <w:rsid w:val="005A721A"/>
    <w:rsid w:val="005A7701"/>
    <w:rsid w:val="005B2794"/>
    <w:rsid w:val="005B2DA2"/>
    <w:rsid w:val="005B350E"/>
    <w:rsid w:val="005B382D"/>
    <w:rsid w:val="005B5261"/>
    <w:rsid w:val="005C184B"/>
    <w:rsid w:val="005C3A3A"/>
    <w:rsid w:val="005C3EA3"/>
    <w:rsid w:val="005C6137"/>
    <w:rsid w:val="005C6F3B"/>
    <w:rsid w:val="005C7E7F"/>
    <w:rsid w:val="005D08D7"/>
    <w:rsid w:val="005D3417"/>
    <w:rsid w:val="005D3465"/>
    <w:rsid w:val="005D6161"/>
    <w:rsid w:val="005D72EE"/>
    <w:rsid w:val="005D7837"/>
    <w:rsid w:val="005D7F9F"/>
    <w:rsid w:val="005E0CC6"/>
    <w:rsid w:val="005E1E8D"/>
    <w:rsid w:val="005E1FB5"/>
    <w:rsid w:val="005E69D4"/>
    <w:rsid w:val="005F020E"/>
    <w:rsid w:val="005F0B03"/>
    <w:rsid w:val="005F0D1F"/>
    <w:rsid w:val="005F0EF1"/>
    <w:rsid w:val="005F1C0E"/>
    <w:rsid w:val="005F1CDF"/>
    <w:rsid w:val="005F47A5"/>
    <w:rsid w:val="005F49AF"/>
    <w:rsid w:val="005F5E7F"/>
    <w:rsid w:val="005F5F1C"/>
    <w:rsid w:val="005F7FF5"/>
    <w:rsid w:val="0060118C"/>
    <w:rsid w:val="00601F2A"/>
    <w:rsid w:val="00603341"/>
    <w:rsid w:val="006039F6"/>
    <w:rsid w:val="00606B58"/>
    <w:rsid w:val="00606CEA"/>
    <w:rsid w:val="006079A8"/>
    <w:rsid w:val="00611779"/>
    <w:rsid w:val="006118EA"/>
    <w:rsid w:val="00613B65"/>
    <w:rsid w:val="00615ADA"/>
    <w:rsid w:val="00616949"/>
    <w:rsid w:val="0061710D"/>
    <w:rsid w:val="00620D64"/>
    <w:rsid w:val="00622D1E"/>
    <w:rsid w:val="00623B73"/>
    <w:rsid w:val="00626CC1"/>
    <w:rsid w:val="00627362"/>
    <w:rsid w:val="00627928"/>
    <w:rsid w:val="00632ECA"/>
    <w:rsid w:val="00633797"/>
    <w:rsid w:val="00633AC6"/>
    <w:rsid w:val="006343D8"/>
    <w:rsid w:val="00635B25"/>
    <w:rsid w:val="00636A07"/>
    <w:rsid w:val="00640373"/>
    <w:rsid w:val="00641A77"/>
    <w:rsid w:val="00642378"/>
    <w:rsid w:val="00642BC5"/>
    <w:rsid w:val="0064392F"/>
    <w:rsid w:val="00644876"/>
    <w:rsid w:val="0065109E"/>
    <w:rsid w:val="00651520"/>
    <w:rsid w:val="00651A05"/>
    <w:rsid w:val="006526E0"/>
    <w:rsid w:val="00652982"/>
    <w:rsid w:val="00654CBB"/>
    <w:rsid w:val="00654D08"/>
    <w:rsid w:val="00655B85"/>
    <w:rsid w:val="006568DC"/>
    <w:rsid w:val="00657882"/>
    <w:rsid w:val="00660762"/>
    <w:rsid w:val="00663232"/>
    <w:rsid w:val="00664593"/>
    <w:rsid w:val="00666A27"/>
    <w:rsid w:val="00666B48"/>
    <w:rsid w:val="006714C7"/>
    <w:rsid w:val="00673733"/>
    <w:rsid w:val="00673A27"/>
    <w:rsid w:val="0067658D"/>
    <w:rsid w:val="00676F59"/>
    <w:rsid w:val="00677B56"/>
    <w:rsid w:val="0068073A"/>
    <w:rsid w:val="006825D8"/>
    <w:rsid w:val="0068272A"/>
    <w:rsid w:val="00682CA8"/>
    <w:rsid w:val="006833FC"/>
    <w:rsid w:val="00686669"/>
    <w:rsid w:val="00687DB0"/>
    <w:rsid w:val="00690A35"/>
    <w:rsid w:val="0069160B"/>
    <w:rsid w:val="00692AF2"/>
    <w:rsid w:val="00693D73"/>
    <w:rsid w:val="00693F51"/>
    <w:rsid w:val="00694A98"/>
    <w:rsid w:val="00696D8C"/>
    <w:rsid w:val="00697ABF"/>
    <w:rsid w:val="006A3F69"/>
    <w:rsid w:val="006A5F96"/>
    <w:rsid w:val="006A7E6D"/>
    <w:rsid w:val="006B03F9"/>
    <w:rsid w:val="006B0D40"/>
    <w:rsid w:val="006B117D"/>
    <w:rsid w:val="006B1C65"/>
    <w:rsid w:val="006B2EB0"/>
    <w:rsid w:val="006B3B86"/>
    <w:rsid w:val="006B48AB"/>
    <w:rsid w:val="006B5328"/>
    <w:rsid w:val="006B618C"/>
    <w:rsid w:val="006B7D64"/>
    <w:rsid w:val="006C0511"/>
    <w:rsid w:val="006C1860"/>
    <w:rsid w:val="006C391F"/>
    <w:rsid w:val="006C3B74"/>
    <w:rsid w:val="006C52CA"/>
    <w:rsid w:val="006C5A07"/>
    <w:rsid w:val="006D08A9"/>
    <w:rsid w:val="006D1AD1"/>
    <w:rsid w:val="006D55B0"/>
    <w:rsid w:val="006D59D1"/>
    <w:rsid w:val="006E1635"/>
    <w:rsid w:val="006E1785"/>
    <w:rsid w:val="006E4473"/>
    <w:rsid w:val="006E4952"/>
    <w:rsid w:val="006E49E8"/>
    <w:rsid w:val="006E51DF"/>
    <w:rsid w:val="006E5467"/>
    <w:rsid w:val="006F00E3"/>
    <w:rsid w:val="006F03F8"/>
    <w:rsid w:val="006F0B53"/>
    <w:rsid w:val="006F33E8"/>
    <w:rsid w:val="006F4556"/>
    <w:rsid w:val="006F4BEA"/>
    <w:rsid w:val="006F5F2F"/>
    <w:rsid w:val="006F7FB5"/>
    <w:rsid w:val="00700C09"/>
    <w:rsid w:val="00700DF1"/>
    <w:rsid w:val="00703AE7"/>
    <w:rsid w:val="007046CC"/>
    <w:rsid w:val="00704FDA"/>
    <w:rsid w:val="00705097"/>
    <w:rsid w:val="00706AD8"/>
    <w:rsid w:val="007070B5"/>
    <w:rsid w:val="00707A32"/>
    <w:rsid w:val="00711434"/>
    <w:rsid w:val="00711BD5"/>
    <w:rsid w:val="00713BCD"/>
    <w:rsid w:val="007168DA"/>
    <w:rsid w:val="0071742B"/>
    <w:rsid w:val="007177FE"/>
    <w:rsid w:val="00720D43"/>
    <w:rsid w:val="007211BF"/>
    <w:rsid w:val="00722502"/>
    <w:rsid w:val="007226C5"/>
    <w:rsid w:val="00722C4F"/>
    <w:rsid w:val="0072310C"/>
    <w:rsid w:val="00723956"/>
    <w:rsid w:val="0072437A"/>
    <w:rsid w:val="00724667"/>
    <w:rsid w:val="00725CA9"/>
    <w:rsid w:val="0072773D"/>
    <w:rsid w:val="00730679"/>
    <w:rsid w:val="0073120F"/>
    <w:rsid w:val="00732A5C"/>
    <w:rsid w:val="00732CBC"/>
    <w:rsid w:val="007333B2"/>
    <w:rsid w:val="007402DE"/>
    <w:rsid w:val="00741956"/>
    <w:rsid w:val="00742B16"/>
    <w:rsid w:val="00744C05"/>
    <w:rsid w:val="00745329"/>
    <w:rsid w:val="0074788A"/>
    <w:rsid w:val="007522C2"/>
    <w:rsid w:val="0075244F"/>
    <w:rsid w:val="007533D6"/>
    <w:rsid w:val="00753E8B"/>
    <w:rsid w:val="0075456C"/>
    <w:rsid w:val="00755238"/>
    <w:rsid w:val="0075525F"/>
    <w:rsid w:val="007563E2"/>
    <w:rsid w:val="00760104"/>
    <w:rsid w:val="00761263"/>
    <w:rsid w:val="0076191A"/>
    <w:rsid w:val="00763A3C"/>
    <w:rsid w:val="007641A4"/>
    <w:rsid w:val="00765DF9"/>
    <w:rsid w:val="0076648A"/>
    <w:rsid w:val="007665CC"/>
    <w:rsid w:val="00770281"/>
    <w:rsid w:val="00772C04"/>
    <w:rsid w:val="00781297"/>
    <w:rsid w:val="00781549"/>
    <w:rsid w:val="00782BF4"/>
    <w:rsid w:val="007830A9"/>
    <w:rsid w:val="0078427A"/>
    <w:rsid w:val="0078454A"/>
    <w:rsid w:val="00786C11"/>
    <w:rsid w:val="00787501"/>
    <w:rsid w:val="00790F2D"/>
    <w:rsid w:val="00791AC9"/>
    <w:rsid w:val="00791D52"/>
    <w:rsid w:val="00791DBD"/>
    <w:rsid w:val="00793824"/>
    <w:rsid w:val="00793852"/>
    <w:rsid w:val="00793980"/>
    <w:rsid w:val="00793DB0"/>
    <w:rsid w:val="00794FB5"/>
    <w:rsid w:val="00796D5E"/>
    <w:rsid w:val="00797AAA"/>
    <w:rsid w:val="007A0D61"/>
    <w:rsid w:val="007A1EA6"/>
    <w:rsid w:val="007A3B6F"/>
    <w:rsid w:val="007A6498"/>
    <w:rsid w:val="007A71C7"/>
    <w:rsid w:val="007A750F"/>
    <w:rsid w:val="007A7CEB"/>
    <w:rsid w:val="007B209C"/>
    <w:rsid w:val="007B587E"/>
    <w:rsid w:val="007B6881"/>
    <w:rsid w:val="007B6A01"/>
    <w:rsid w:val="007C03C4"/>
    <w:rsid w:val="007C04AF"/>
    <w:rsid w:val="007C0EDD"/>
    <w:rsid w:val="007C157E"/>
    <w:rsid w:val="007C267F"/>
    <w:rsid w:val="007C56A5"/>
    <w:rsid w:val="007D10C8"/>
    <w:rsid w:val="007D19EF"/>
    <w:rsid w:val="007D26E4"/>
    <w:rsid w:val="007D2D3F"/>
    <w:rsid w:val="007D3EF4"/>
    <w:rsid w:val="007D4C4B"/>
    <w:rsid w:val="007D7C6A"/>
    <w:rsid w:val="007E1474"/>
    <w:rsid w:val="007E2CF7"/>
    <w:rsid w:val="007E4728"/>
    <w:rsid w:val="007E6C5E"/>
    <w:rsid w:val="007F0859"/>
    <w:rsid w:val="007F2664"/>
    <w:rsid w:val="007F307B"/>
    <w:rsid w:val="007F3CF6"/>
    <w:rsid w:val="007F7DA5"/>
    <w:rsid w:val="00801855"/>
    <w:rsid w:val="00802193"/>
    <w:rsid w:val="00802437"/>
    <w:rsid w:val="00802FE3"/>
    <w:rsid w:val="0080308A"/>
    <w:rsid w:val="00806513"/>
    <w:rsid w:val="00812F32"/>
    <w:rsid w:val="0081363E"/>
    <w:rsid w:val="00815188"/>
    <w:rsid w:val="00816087"/>
    <w:rsid w:val="00820972"/>
    <w:rsid w:val="0082364C"/>
    <w:rsid w:val="00824892"/>
    <w:rsid w:val="00825472"/>
    <w:rsid w:val="008254AA"/>
    <w:rsid w:val="00826016"/>
    <w:rsid w:val="008262C6"/>
    <w:rsid w:val="008266C0"/>
    <w:rsid w:val="008276D4"/>
    <w:rsid w:val="00831AFF"/>
    <w:rsid w:val="00831C6B"/>
    <w:rsid w:val="0083203E"/>
    <w:rsid w:val="008324AF"/>
    <w:rsid w:val="00832D7E"/>
    <w:rsid w:val="008333B6"/>
    <w:rsid w:val="008339E4"/>
    <w:rsid w:val="008346C9"/>
    <w:rsid w:val="00837427"/>
    <w:rsid w:val="00837432"/>
    <w:rsid w:val="00837682"/>
    <w:rsid w:val="00837CF5"/>
    <w:rsid w:val="00840AE1"/>
    <w:rsid w:val="00840C2C"/>
    <w:rsid w:val="0084182F"/>
    <w:rsid w:val="008435FC"/>
    <w:rsid w:val="0084479E"/>
    <w:rsid w:val="00844BD7"/>
    <w:rsid w:val="00845BBC"/>
    <w:rsid w:val="00846354"/>
    <w:rsid w:val="0084650C"/>
    <w:rsid w:val="008501A9"/>
    <w:rsid w:val="00850393"/>
    <w:rsid w:val="008510AC"/>
    <w:rsid w:val="00851E4B"/>
    <w:rsid w:val="008544C4"/>
    <w:rsid w:val="00854726"/>
    <w:rsid w:val="0085671B"/>
    <w:rsid w:val="008573B6"/>
    <w:rsid w:val="0085797B"/>
    <w:rsid w:val="00860CBE"/>
    <w:rsid w:val="008610F4"/>
    <w:rsid w:val="00861B22"/>
    <w:rsid w:val="0086205E"/>
    <w:rsid w:val="0086293C"/>
    <w:rsid w:val="00863148"/>
    <w:rsid w:val="0086453B"/>
    <w:rsid w:val="008706B9"/>
    <w:rsid w:val="008706EE"/>
    <w:rsid w:val="0087193E"/>
    <w:rsid w:val="00871B26"/>
    <w:rsid w:val="0087208A"/>
    <w:rsid w:val="008724C6"/>
    <w:rsid w:val="0087269D"/>
    <w:rsid w:val="00874A65"/>
    <w:rsid w:val="00874B0D"/>
    <w:rsid w:val="00874F1C"/>
    <w:rsid w:val="00875021"/>
    <w:rsid w:val="00875EB2"/>
    <w:rsid w:val="00875EE6"/>
    <w:rsid w:val="008776B9"/>
    <w:rsid w:val="00880A22"/>
    <w:rsid w:val="00882432"/>
    <w:rsid w:val="00882AAD"/>
    <w:rsid w:val="00883E73"/>
    <w:rsid w:val="0088430F"/>
    <w:rsid w:val="0088644B"/>
    <w:rsid w:val="008869E5"/>
    <w:rsid w:val="008900F0"/>
    <w:rsid w:val="0089110C"/>
    <w:rsid w:val="008915E2"/>
    <w:rsid w:val="0089380B"/>
    <w:rsid w:val="00893D9F"/>
    <w:rsid w:val="00895CC9"/>
    <w:rsid w:val="00895D11"/>
    <w:rsid w:val="00897465"/>
    <w:rsid w:val="008A14EA"/>
    <w:rsid w:val="008A2C30"/>
    <w:rsid w:val="008A3347"/>
    <w:rsid w:val="008A39E3"/>
    <w:rsid w:val="008A485B"/>
    <w:rsid w:val="008A5AE9"/>
    <w:rsid w:val="008A5E53"/>
    <w:rsid w:val="008B3A8B"/>
    <w:rsid w:val="008B3BEF"/>
    <w:rsid w:val="008B47C9"/>
    <w:rsid w:val="008B654F"/>
    <w:rsid w:val="008C0E70"/>
    <w:rsid w:val="008C4AD4"/>
    <w:rsid w:val="008C60E1"/>
    <w:rsid w:val="008D2981"/>
    <w:rsid w:val="008D2BE4"/>
    <w:rsid w:val="008D2D71"/>
    <w:rsid w:val="008D4102"/>
    <w:rsid w:val="008D5C0B"/>
    <w:rsid w:val="008D6E72"/>
    <w:rsid w:val="008E04ED"/>
    <w:rsid w:val="008E1537"/>
    <w:rsid w:val="008E2D12"/>
    <w:rsid w:val="008E3C40"/>
    <w:rsid w:val="008E4418"/>
    <w:rsid w:val="008E76C8"/>
    <w:rsid w:val="008E76DB"/>
    <w:rsid w:val="008F0DDF"/>
    <w:rsid w:val="008F451C"/>
    <w:rsid w:val="008F514A"/>
    <w:rsid w:val="008F6FA3"/>
    <w:rsid w:val="008F6FD8"/>
    <w:rsid w:val="008F748E"/>
    <w:rsid w:val="008F7D0C"/>
    <w:rsid w:val="00903A91"/>
    <w:rsid w:val="00906A04"/>
    <w:rsid w:val="00907E32"/>
    <w:rsid w:val="00910620"/>
    <w:rsid w:val="00910911"/>
    <w:rsid w:val="0091229C"/>
    <w:rsid w:val="00912C58"/>
    <w:rsid w:val="00912EB9"/>
    <w:rsid w:val="0091334E"/>
    <w:rsid w:val="00914376"/>
    <w:rsid w:val="00916F86"/>
    <w:rsid w:val="00917006"/>
    <w:rsid w:val="009207B0"/>
    <w:rsid w:val="00922BC6"/>
    <w:rsid w:val="00924CF4"/>
    <w:rsid w:val="00926743"/>
    <w:rsid w:val="00927902"/>
    <w:rsid w:val="00927A3F"/>
    <w:rsid w:val="00927B27"/>
    <w:rsid w:val="00930E8F"/>
    <w:rsid w:val="00935D4C"/>
    <w:rsid w:val="00936E35"/>
    <w:rsid w:val="00937FB3"/>
    <w:rsid w:val="0094228F"/>
    <w:rsid w:val="00942A4C"/>
    <w:rsid w:val="00945610"/>
    <w:rsid w:val="00945B52"/>
    <w:rsid w:val="00946350"/>
    <w:rsid w:val="00946637"/>
    <w:rsid w:val="009466EC"/>
    <w:rsid w:val="00946D5A"/>
    <w:rsid w:val="009470BC"/>
    <w:rsid w:val="009473C2"/>
    <w:rsid w:val="00953077"/>
    <w:rsid w:val="00953F86"/>
    <w:rsid w:val="009547CE"/>
    <w:rsid w:val="00954ECC"/>
    <w:rsid w:val="00955391"/>
    <w:rsid w:val="009568B0"/>
    <w:rsid w:val="00956E87"/>
    <w:rsid w:val="009574BE"/>
    <w:rsid w:val="0096142B"/>
    <w:rsid w:val="0096176A"/>
    <w:rsid w:val="009618E3"/>
    <w:rsid w:val="00963EDF"/>
    <w:rsid w:val="00966CFD"/>
    <w:rsid w:val="00970062"/>
    <w:rsid w:val="00970544"/>
    <w:rsid w:val="00970778"/>
    <w:rsid w:val="00970FE1"/>
    <w:rsid w:val="0097295B"/>
    <w:rsid w:val="00973BAA"/>
    <w:rsid w:val="009742AB"/>
    <w:rsid w:val="0097614A"/>
    <w:rsid w:val="00981B45"/>
    <w:rsid w:val="00982B81"/>
    <w:rsid w:val="00982F46"/>
    <w:rsid w:val="009840D1"/>
    <w:rsid w:val="00986357"/>
    <w:rsid w:val="0098696D"/>
    <w:rsid w:val="00986A4F"/>
    <w:rsid w:val="00986B41"/>
    <w:rsid w:val="009925E3"/>
    <w:rsid w:val="0099349F"/>
    <w:rsid w:val="00993E4D"/>
    <w:rsid w:val="00994A79"/>
    <w:rsid w:val="00996B82"/>
    <w:rsid w:val="00997734"/>
    <w:rsid w:val="00997C16"/>
    <w:rsid w:val="00997DFF"/>
    <w:rsid w:val="009A0B8E"/>
    <w:rsid w:val="009A2B9E"/>
    <w:rsid w:val="009A345D"/>
    <w:rsid w:val="009A40BF"/>
    <w:rsid w:val="009A4ECC"/>
    <w:rsid w:val="009A563D"/>
    <w:rsid w:val="009A5DB3"/>
    <w:rsid w:val="009A6B6E"/>
    <w:rsid w:val="009A7F1D"/>
    <w:rsid w:val="009B1396"/>
    <w:rsid w:val="009B14DC"/>
    <w:rsid w:val="009B2664"/>
    <w:rsid w:val="009B3B7C"/>
    <w:rsid w:val="009B50F5"/>
    <w:rsid w:val="009B52A7"/>
    <w:rsid w:val="009B544A"/>
    <w:rsid w:val="009B6377"/>
    <w:rsid w:val="009B79AF"/>
    <w:rsid w:val="009C23C6"/>
    <w:rsid w:val="009C380F"/>
    <w:rsid w:val="009C6D43"/>
    <w:rsid w:val="009C6D54"/>
    <w:rsid w:val="009C7017"/>
    <w:rsid w:val="009C7158"/>
    <w:rsid w:val="009D0CF0"/>
    <w:rsid w:val="009D167F"/>
    <w:rsid w:val="009D41A4"/>
    <w:rsid w:val="009D5E4C"/>
    <w:rsid w:val="009D6268"/>
    <w:rsid w:val="009D73F0"/>
    <w:rsid w:val="009E07BF"/>
    <w:rsid w:val="009E1D5E"/>
    <w:rsid w:val="009E462F"/>
    <w:rsid w:val="009E5687"/>
    <w:rsid w:val="009E7D3C"/>
    <w:rsid w:val="009F038E"/>
    <w:rsid w:val="009F04DE"/>
    <w:rsid w:val="009F2771"/>
    <w:rsid w:val="009F3A27"/>
    <w:rsid w:val="009F4602"/>
    <w:rsid w:val="009F5688"/>
    <w:rsid w:val="009F5F8C"/>
    <w:rsid w:val="009F672D"/>
    <w:rsid w:val="009F7778"/>
    <w:rsid w:val="00A002FD"/>
    <w:rsid w:val="00A00893"/>
    <w:rsid w:val="00A046AF"/>
    <w:rsid w:val="00A054F0"/>
    <w:rsid w:val="00A10D45"/>
    <w:rsid w:val="00A10D4B"/>
    <w:rsid w:val="00A11F24"/>
    <w:rsid w:val="00A12DE9"/>
    <w:rsid w:val="00A16E77"/>
    <w:rsid w:val="00A16FD7"/>
    <w:rsid w:val="00A17969"/>
    <w:rsid w:val="00A2441D"/>
    <w:rsid w:val="00A24827"/>
    <w:rsid w:val="00A24AE4"/>
    <w:rsid w:val="00A25D32"/>
    <w:rsid w:val="00A26B83"/>
    <w:rsid w:val="00A31DE6"/>
    <w:rsid w:val="00A31F72"/>
    <w:rsid w:val="00A33007"/>
    <w:rsid w:val="00A33A0A"/>
    <w:rsid w:val="00A3519A"/>
    <w:rsid w:val="00A361A1"/>
    <w:rsid w:val="00A36244"/>
    <w:rsid w:val="00A4114E"/>
    <w:rsid w:val="00A427D7"/>
    <w:rsid w:val="00A45672"/>
    <w:rsid w:val="00A47225"/>
    <w:rsid w:val="00A473A4"/>
    <w:rsid w:val="00A473DA"/>
    <w:rsid w:val="00A50223"/>
    <w:rsid w:val="00A50909"/>
    <w:rsid w:val="00A50A86"/>
    <w:rsid w:val="00A51E3F"/>
    <w:rsid w:val="00A541CC"/>
    <w:rsid w:val="00A542BD"/>
    <w:rsid w:val="00A5630E"/>
    <w:rsid w:val="00A57C9F"/>
    <w:rsid w:val="00A610B5"/>
    <w:rsid w:val="00A62B5F"/>
    <w:rsid w:val="00A65A02"/>
    <w:rsid w:val="00A67625"/>
    <w:rsid w:val="00A70533"/>
    <w:rsid w:val="00A72128"/>
    <w:rsid w:val="00A7256C"/>
    <w:rsid w:val="00A73C72"/>
    <w:rsid w:val="00A73CA8"/>
    <w:rsid w:val="00A759A9"/>
    <w:rsid w:val="00A75E69"/>
    <w:rsid w:val="00A76516"/>
    <w:rsid w:val="00A84552"/>
    <w:rsid w:val="00A87E1B"/>
    <w:rsid w:val="00A912BD"/>
    <w:rsid w:val="00A918E7"/>
    <w:rsid w:val="00A9202D"/>
    <w:rsid w:val="00A93634"/>
    <w:rsid w:val="00A944EC"/>
    <w:rsid w:val="00A947D1"/>
    <w:rsid w:val="00A97976"/>
    <w:rsid w:val="00AA0016"/>
    <w:rsid w:val="00AA16BF"/>
    <w:rsid w:val="00AA1C5A"/>
    <w:rsid w:val="00AA228F"/>
    <w:rsid w:val="00AA3B58"/>
    <w:rsid w:val="00AA5683"/>
    <w:rsid w:val="00AB03CA"/>
    <w:rsid w:val="00AB11FC"/>
    <w:rsid w:val="00AB19EC"/>
    <w:rsid w:val="00AB27A7"/>
    <w:rsid w:val="00AB3CE5"/>
    <w:rsid w:val="00AB4E77"/>
    <w:rsid w:val="00AB586B"/>
    <w:rsid w:val="00AB6925"/>
    <w:rsid w:val="00AC07CB"/>
    <w:rsid w:val="00AC11EF"/>
    <w:rsid w:val="00AC1741"/>
    <w:rsid w:val="00AC4BE8"/>
    <w:rsid w:val="00AC4CFC"/>
    <w:rsid w:val="00AC7596"/>
    <w:rsid w:val="00AD0519"/>
    <w:rsid w:val="00AD0757"/>
    <w:rsid w:val="00AD07E3"/>
    <w:rsid w:val="00AD174F"/>
    <w:rsid w:val="00AD2B59"/>
    <w:rsid w:val="00AD2DC3"/>
    <w:rsid w:val="00AD400B"/>
    <w:rsid w:val="00AD6FF7"/>
    <w:rsid w:val="00AD7682"/>
    <w:rsid w:val="00AE15F0"/>
    <w:rsid w:val="00AE40F8"/>
    <w:rsid w:val="00AE417B"/>
    <w:rsid w:val="00AE453D"/>
    <w:rsid w:val="00AE4956"/>
    <w:rsid w:val="00AE7347"/>
    <w:rsid w:val="00AE7E57"/>
    <w:rsid w:val="00AF08D0"/>
    <w:rsid w:val="00AF11F6"/>
    <w:rsid w:val="00AF13C3"/>
    <w:rsid w:val="00AF1448"/>
    <w:rsid w:val="00AF240D"/>
    <w:rsid w:val="00AF2656"/>
    <w:rsid w:val="00AF4C72"/>
    <w:rsid w:val="00AF5DB4"/>
    <w:rsid w:val="00AF643D"/>
    <w:rsid w:val="00AF664F"/>
    <w:rsid w:val="00AF6686"/>
    <w:rsid w:val="00B004D4"/>
    <w:rsid w:val="00B05258"/>
    <w:rsid w:val="00B061BF"/>
    <w:rsid w:val="00B064A6"/>
    <w:rsid w:val="00B078EC"/>
    <w:rsid w:val="00B112F0"/>
    <w:rsid w:val="00B1133F"/>
    <w:rsid w:val="00B1142F"/>
    <w:rsid w:val="00B11ACA"/>
    <w:rsid w:val="00B13542"/>
    <w:rsid w:val="00B13FAF"/>
    <w:rsid w:val="00B1643B"/>
    <w:rsid w:val="00B21235"/>
    <w:rsid w:val="00B22E23"/>
    <w:rsid w:val="00B235E6"/>
    <w:rsid w:val="00B2457E"/>
    <w:rsid w:val="00B2463E"/>
    <w:rsid w:val="00B262E7"/>
    <w:rsid w:val="00B275F9"/>
    <w:rsid w:val="00B31526"/>
    <w:rsid w:val="00B332CB"/>
    <w:rsid w:val="00B33611"/>
    <w:rsid w:val="00B35732"/>
    <w:rsid w:val="00B36073"/>
    <w:rsid w:val="00B3609C"/>
    <w:rsid w:val="00B366EF"/>
    <w:rsid w:val="00B36C84"/>
    <w:rsid w:val="00B379DD"/>
    <w:rsid w:val="00B40A21"/>
    <w:rsid w:val="00B43E69"/>
    <w:rsid w:val="00B46E2A"/>
    <w:rsid w:val="00B471B8"/>
    <w:rsid w:val="00B476DD"/>
    <w:rsid w:val="00B505B3"/>
    <w:rsid w:val="00B505F0"/>
    <w:rsid w:val="00B51BCF"/>
    <w:rsid w:val="00B52F58"/>
    <w:rsid w:val="00B536FB"/>
    <w:rsid w:val="00B537C1"/>
    <w:rsid w:val="00B53DCB"/>
    <w:rsid w:val="00B5605C"/>
    <w:rsid w:val="00B567B5"/>
    <w:rsid w:val="00B56F3B"/>
    <w:rsid w:val="00B66F4F"/>
    <w:rsid w:val="00B70590"/>
    <w:rsid w:val="00B70B8E"/>
    <w:rsid w:val="00B735D6"/>
    <w:rsid w:val="00B7438F"/>
    <w:rsid w:val="00B83933"/>
    <w:rsid w:val="00B83DCB"/>
    <w:rsid w:val="00B84F45"/>
    <w:rsid w:val="00B86BB3"/>
    <w:rsid w:val="00B87BD8"/>
    <w:rsid w:val="00B918F7"/>
    <w:rsid w:val="00B91B22"/>
    <w:rsid w:val="00B94153"/>
    <w:rsid w:val="00B94E77"/>
    <w:rsid w:val="00BA2D56"/>
    <w:rsid w:val="00BA347D"/>
    <w:rsid w:val="00BA3E1B"/>
    <w:rsid w:val="00BA423E"/>
    <w:rsid w:val="00BA4D83"/>
    <w:rsid w:val="00BA4F9D"/>
    <w:rsid w:val="00BA6E1A"/>
    <w:rsid w:val="00BA7C90"/>
    <w:rsid w:val="00BB1478"/>
    <w:rsid w:val="00BB14E2"/>
    <w:rsid w:val="00BB226E"/>
    <w:rsid w:val="00BB24CB"/>
    <w:rsid w:val="00BB2831"/>
    <w:rsid w:val="00BB2EE3"/>
    <w:rsid w:val="00BB3B58"/>
    <w:rsid w:val="00BB4BEA"/>
    <w:rsid w:val="00BB741C"/>
    <w:rsid w:val="00BC2953"/>
    <w:rsid w:val="00BC3E5E"/>
    <w:rsid w:val="00BC4097"/>
    <w:rsid w:val="00BC4BFB"/>
    <w:rsid w:val="00BC50F3"/>
    <w:rsid w:val="00BC6083"/>
    <w:rsid w:val="00BD24E3"/>
    <w:rsid w:val="00BD3955"/>
    <w:rsid w:val="00BD64A6"/>
    <w:rsid w:val="00BD67CC"/>
    <w:rsid w:val="00BE1CB4"/>
    <w:rsid w:val="00BE31D5"/>
    <w:rsid w:val="00BE3854"/>
    <w:rsid w:val="00BE47BC"/>
    <w:rsid w:val="00BE5081"/>
    <w:rsid w:val="00BE7061"/>
    <w:rsid w:val="00BF069A"/>
    <w:rsid w:val="00BF0B6D"/>
    <w:rsid w:val="00BF1671"/>
    <w:rsid w:val="00BF2233"/>
    <w:rsid w:val="00BF2607"/>
    <w:rsid w:val="00BF4DB0"/>
    <w:rsid w:val="00BF5BB9"/>
    <w:rsid w:val="00BF5D08"/>
    <w:rsid w:val="00C04BF0"/>
    <w:rsid w:val="00C10CCA"/>
    <w:rsid w:val="00C112D2"/>
    <w:rsid w:val="00C14146"/>
    <w:rsid w:val="00C14C2C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26C4B"/>
    <w:rsid w:val="00C33255"/>
    <w:rsid w:val="00C33517"/>
    <w:rsid w:val="00C34FB6"/>
    <w:rsid w:val="00C41A12"/>
    <w:rsid w:val="00C44FA4"/>
    <w:rsid w:val="00C46DE3"/>
    <w:rsid w:val="00C47E13"/>
    <w:rsid w:val="00C50E56"/>
    <w:rsid w:val="00C51571"/>
    <w:rsid w:val="00C52A2A"/>
    <w:rsid w:val="00C53B32"/>
    <w:rsid w:val="00C54837"/>
    <w:rsid w:val="00C55FC2"/>
    <w:rsid w:val="00C57268"/>
    <w:rsid w:val="00C60156"/>
    <w:rsid w:val="00C6097D"/>
    <w:rsid w:val="00C61BD9"/>
    <w:rsid w:val="00C628B6"/>
    <w:rsid w:val="00C62B48"/>
    <w:rsid w:val="00C63806"/>
    <w:rsid w:val="00C64B9F"/>
    <w:rsid w:val="00C64CE2"/>
    <w:rsid w:val="00C672C8"/>
    <w:rsid w:val="00C70FDE"/>
    <w:rsid w:val="00C73374"/>
    <w:rsid w:val="00C7352C"/>
    <w:rsid w:val="00C73A9C"/>
    <w:rsid w:val="00C74BAE"/>
    <w:rsid w:val="00C750C7"/>
    <w:rsid w:val="00C75AE5"/>
    <w:rsid w:val="00C8132C"/>
    <w:rsid w:val="00C825C1"/>
    <w:rsid w:val="00C82F64"/>
    <w:rsid w:val="00C83286"/>
    <w:rsid w:val="00C84172"/>
    <w:rsid w:val="00C851D9"/>
    <w:rsid w:val="00C85A6F"/>
    <w:rsid w:val="00C86542"/>
    <w:rsid w:val="00C8776E"/>
    <w:rsid w:val="00C87F48"/>
    <w:rsid w:val="00C901AA"/>
    <w:rsid w:val="00C90989"/>
    <w:rsid w:val="00C919A7"/>
    <w:rsid w:val="00C91E85"/>
    <w:rsid w:val="00C923BB"/>
    <w:rsid w:val="00C92748"/>
    <w:rsid w:val="00C92D56"/>
    <w:rsid w:val="00C92DF7"/>
    <w:rsid w:val="00C941CD"/>
    <w:rsid w:val="00C94B0C"/>
    <w:rsid w:val="00C95328"/>
    <w:rsid w:val="00C95B4C"/>
    <w:rsid w:val="00C96DB6"/>
    <w:rsid w:val="00CA1A79"/>
    <w:rsid w:val="00CA1AA0"/>
    <w:rsid w:val="00CA1E7E"/>
    <w:rsid w:val="00CA46D9"/>
    <w:rsid w:val="00CA65AF"/>
    <w:rsid w:val="00CB0776"/>
    <w:rsid w:val="00CB1152"/>
    <w:rsid w:val="00CB2224"/>
    <w:rsid w:val="00CB7318"/>
    <w:rsid w:val="00CC032D"/>
    <w:rsid w:val="00CC4043"/>
    <w:rsid w:val="00CC5806"/>
    <w:rsid w:val="00CC7560"/>
    <w:rsid w:val="00CC7B13"/>
    <w:rsid w:val="00CD14A1"/>
    <w:rsid w:val="00CD183B"/>
    <w:rsid w:val="00CD26A3"/>
    <w:rsid w:val="00CD3004"/>
    <w:rsid w:val="00CD4476"/>
    <w:rsid w:val="00CD5A3D"/>
    <w:rsid w:val="00CE0839"/>
    <w:rsid w:val="00CE10A9"/>
    <w:rsid w:val="00CE1FC8"/>
    <w:rsid w:val="00CE426E"/>
    <w:rsid w:val="00CE495B"/>
    <w:rsid w:val="00CE4EA8"/>
    <w:rsid w:val="00CE5C4E"/>
    <w:rsid w:val="00CE6EBB"/>
    <w:rsid w:val="00CE7174"/>
    <w:rsid w:val="00CE7665"/>
    <w:rsid w:val="00CE7DA5"/>
    <w:rsid w:val="00CF1BCD"/>
    <w:rsid w:val="00CF21D0"/>
    <w:rsid w:val="00CF336E"/>
    <w:rsid w:val="00CF529B"/>
    <w:rsid w:val="00D00BDB"/>
    <w:rsid w:val="00D0117A"/>
    <w:rsid w:val="00D01CA1"/>
    <w:rsid w:val="00D01E44"/>
    <w:rsid w:val="00D02C49"/>
    <w:rsid w:val="00D040BC"/>
    <w:rsid w:val="00D04DB3"/>
    <w:rsid w:val="00D07E18"/>
    <w:rsid w:val="00D11758"/>
    <w:rsid w:val="00D12616"/>
    <w:rsid w:val="00D127A9"/>
    <w:rsid w:val="00D16C05"/>
    <w:rsid w:val="00D2070C"/>
    <w:rsid w:val="00D2166A"/>
    <w:rsid w:val="00D240E4"/>
    <w:rsid w:val="00D2448B"/>
    <w:rsid w:val="00D25385"/>
    <w:rsid w:val="00D27875"/>
    <w:rsid w:val="00D30B8E"/>
    <w:rsid w:val="00D31D02"/>
    <w:rsid w:val="00D32AB2"/>
    <w:rsid w:val="00D33FBB"/>
    <w:rsid w:val="00D373D8"/>
    <w:rsid w:val="00D43364"/>
    <w:rsid w:val="00D444C0"/>
    <w:rsid w:val="00D46ECC"/>
    <w:rsid w:val="00D50757"/>
    <w:rsid w:val="00D50AFB"/>
    <w:rsid w:val="00D526CC"/>
    <w:rsid w:val="00D54D31"/>
    <w:rsid w:val="00D55D68"/>
    <w:rsid w:val="00D56FD6"/>
    <w:rsid w:val="00D57118"/>
    <w:rsid w:val="00D61416"/>
    <w:rsid w:val="00D6232A"/>
    <w:rsid w:val="00D62A97"/>
    <w:rsid w:val="00D62D9D"/>
    <w:rsid w:val="00D65836"/>
    <w:rsid w:val="00D66984"/>
    <w:rsid w:val="00D70121"/>
    <w:rsid w:val="00D753DA"/>
    <w:rsid w:val="00D81A81"/>
    <w:rsid w:val="00D82981"/>
    <w:rsid w:val="00D85516"/>
    <w:rsid w:val="00D858E6"/>
    <w:rsid w:val="00D91952"/>
    <w:rsid w:val="00D91B52"/>
    <w:rsid w:val="00D94A95"/>
    <w:rsid w:val="00D94B2B"/>
    <w:rsid w:val="00DA0518"/>
    <w:rsid w:val="00DA06D4"/>
    <w:rsid w:val="00DA2958"/>
    <w:rsid w:val="00DA3B2D"/>
    <w:rsid w:val="00DB022D"/>
    <w:rsid w:val="00DB2AF6"/>
    <w:rsid w:val="00DB319F"/>
    <w:rsid w:val="00DB3418"/>
    <w:rsid w:val="00DB3982"/>
    <w:rsid w:val="00DB3F80"/>
    <w:rsid w:val="00DB403E"/>
    <w:rsid w:val="00DB6EA2"/>
    <w:rsid w:val="00DC0ACB"/>
    <w:rsid w:val="00DC110C"/>
    <w:rsid w:val="00DC3268"/>
    <w:rsid w:val="00DC4CEA"/>
    <w:rsid w:val="00DC679A"/>
    <w:rsid w:val="00DC7E9B"/>
    <w:rsid w:val="00DD33F9"/>
    <w:rsid w:val="00DD3899"/>
    <w:rsid w:val="00DD3E1B"/>
    <w:rsid w:val="00DD4916"/>
    <w:rsid w:val="00DD5719"/>
    <w:rsid w:val="00DD614D"/>
    <w:rsid w:val="00DD7A88"/>
    <w:rsid w:val="00DE0608"/>
    <w:rsid w:val="00DE4F57"/>
    <w:rsid w:val="00DE5C17"/>
    <w:rsid w:val="00DE6E88"/>
    <w:rsid w:val="00DE7894"/>
    <w:rsid w:val="00DF043A"/>
    <w:rsid w:val="00DF3CB0"/>
    <w:rsid w:val="00DF44F9"/>
    <w:rsid w:val="00DF5211"/>
    <w:rsid w:val="00DF5A59"/>
    <w:rsid w:val="00DF75BD"/>
    <w:rsid w:val="00E008C2"/>
    <w:rsid w:val="00E0130A"/>
    <w:rsid w:val="00E043A0"/>
    <w:rsid w:val="00E04511"/>
    <w:rsid w:val="00E0586E"/>
    <w:rsid w:val="00E07692"/>
    <w:rsid w:val="00E100D7"/>
    <w:rsid w:val="00E10D0D"/>
    <w:rsid w:val="00E12647"/>
    <w:rsid w:val="00E13595"/>
    <w:rsid w:val="00E14E10"/>
    <w:rsid w:val="00E1567B"/>
    <w:rsid w:val="00E163F5"/>
    <w:rsid w:val="00E171EA"/>
    <w:rsid w:val="00E17216"/>
    <w:rsid w:val="00E17BDA"/>
    <w:rsid w:val="00E21580"/>
    <w:rsid w:val="00E22CEE"/>
    <w:rsid w:val="00E2483F"/>
    <w:rsid w:val="00E2484A"/>
    <w:rsid w:val="00E255E6"/>
    <w:rsid w:val="00E30084"/>
    <w:rsid w:val="00E305C1"/>
    <w:rsid w:val="00E3107E"/>
    <w:rsid w:val="00E312DE"/>
    <w:rsid w:val="00E32017"/>
    <w:rsid w:val="00E32369"/>
    <w:rsid w:val="00E33609"/>
    <w:rsid w:val="00E3453D"/>
    <w:rsid w:val="00E36B8F"/>
    <w:rsid w:val="00E40E74"/>
    <w:rsid w:val="00E419CB"/>
    <w:rsid w:val="00E41C87"/>
    <w:rsid w:val="00E42CE7"/>
    <w:rsid w:val="00E431FB"/>
    <w:rsid w:val="00E4343F"/>
    <w:rsid w:val="00E43BE1"/>
    <w:rsid w:val="00E44D77"/>
    <w:rsid w:val="00E46E8D"/>
    <w:rsid w:val="00E505E6"/>
    <w:rsid w:val="00E56F4D"/>
    <w:rsid w:val="00E57519"/>
    <w:rsid w:val="00E61895"/>
    <w:rsid w:val="00E62F33"/>
    <w:rsid w:val="00E633C8"/>
    <w:rsid w:val="00E63F30"/>
    <w:rsid w:val="00E649A8"/>
    <w:rsid w:val="00E655B6"/>
    <w:rsid w:val="00E66EF0"/>
    <w:rsid w:val="00E70BB9"/>
    <w:rsid w:val="00E736A6"/>
    <w:rsid w:val="00E758FA"/>
    <w:rsid w:val="00E77195"/>
    <w:rsid w:val="00E77249"/>
    <w:rsid w:val="00E8021B"/>
    <w:rsid w:val="00E80F72"/>
    <w:rsid w:val="00E81DFF"/>
    <w:rsid w:val="00E84266"/>
    <w:rsid w:val="00E84CCD"/>
    <w:rsid w:val="00E8518C"/>
    <w:rsid w:val="00E86DA1"/>
    <w:rsid w:val="00E87ED1"/>
    <w:rsid w:val="00E90BE8"/>
    <w:rsid w:val="00E920A5"/>
    <w:rsid w:val="00E921F0"/>
    <w:rsid w:val="00E92AF9"/>
    <w:rsid w:val="00E92D51"/>
    <w:rsid w:val="00E92EDF"/>
    <w:rsid w:val="00E93544"/>
    <w:rsid w:val="00E93906"/>
    <w:rsid w:val="00E97708"/>
    <w:rsid w:val="00E97BE0"/>
    <w:rsid w:val="00EA052D"/>
    <w:rsid w:val="00EA4065"/>
    <w:rsid w:val="00EA4278"/>
    <w:rsid w:val="00EA55FE"/>
    <w:rsid w:val="00EA60D9"/>
    <w:rsid w:val="00EA642E"/>
    <w:rsid w:val="00EA68C7"/>
    <w:rsid w:val="00EA71D2"/>
    <w:rsid w:val="00EA745D"/>
    <w:rsid w:val="00EB1EC5"/>
    <w:rsid w:val="00EB207D"/>
    <w:rsid w:val="00EB2B2D"/>
    <w:rsid w:val="00EB463A"/>
    <w:rsid w:val="00EB52D1"/>
    <w:rsid w:val="00EB52F7"/>
    <w:rsid w:val="00EB5C66"/>
    <w:rsid w:val="00EB5D11"/>
    <w:rsid w:val="00EB7AAA"/>
    <w:rsid w:val="00EC064B"/>
    <w:rsid w:val="00EC206F"/>
    <w:rsid w:val="00EC4BEB"/>
    <w:rsid w:val="00EC57DE"/>
    <w:rsid w:val="00EC6760"/>
    <w:rsid w:val="00EC6AC0"/>
    <w:rsid w:val="00ED01E2"/>
    <w:rsid w:val="00ED28A7"/>
    <w:rsid w:val="00ED290C"/>
    <w:rsid w:val="00ED3FB3"/>
    <w:rsid w:val="00ED4ACE"/>
    <w:rsid w:val="00ED7000"/>
    <w:rsid w:val="00ED7A04"/>
    <w:rsid w:val="00EE037E"/>
    <w:rsid w:val="00EE15FE"/>
    <w:rsid w:val="00EE2E9A"/>
    <w:rsid w:val="00EE2F32"/>
    <w:rsid w:val="00EE468E"/>
    <w:rsid w:val="00EE6086"/>
    <w:rsid w:val="00EF03CA"/>
    <w:rsid w:val="00EF18E4"/>
    <w:rsid w:val="00EF732A"/>
    <w:rsid w:val="00EF7A2F"/>
    <w:rsid w:val="00F0097D"/>
    <w:rsid w:val="00F00B94"/>
    <w:rsid w:val="00F00CD9"/>
    <w:rsid w:val="00F01211"/>
    <w:rsid w:val="00F01AC8"/>
    <w:rsid w:val="00F02923"/>
    <w:rsid w:val="00F03B86"/>
    <w:rsid w:val="00F04E8B"/>
    <w:rsid w:val="00F06195"/>
    <w:rsid w:val="00F10556"/>
    <w:rsid w:val="00F123DE"/>
    <w:rsid w:val="00F13578"/>
    <w:rsid w:val="00F13609"/>
    <w:rsid w:val="00F13738"/>
    <w:rsid w:val="00F1381D"/>
    <w:rsid w:val="00F208A8"/>
    <w:rsid w:val="00F210AE"/>
    <w:rsid w:val="00F23660"/>
    <w:rsid w:val="00F256CC"/>
    <w:rsid w:val="00F26CE7"/>
    <w:rsid w:val="00F30928"/>
    <w:rsid w:val="00F30F4B"/>
    <w:rsid w:val="00F32905"/>
    <w:rsid w:val="00F3379B"/>
    <w:rsid w:val="00F337F1"/>
    <w:rsid w:val="00F34C5F"/>
    <w:rsid w:val="00F351EB"/>
    <w:rsid w:val="00F36144"/>
    <w:rsid w:val="00F36723"/>
    <w:rsid w:val="00F37679"/>
    <w:rsid w:val="00F40EA5"/>
    <w:rsid w:val="00F42395"/>
    <w:rsid w:val="00F43744"/>
    <w:rsid w:val="00F4379A"/>
    <w:rsid w:val="00F44273"/>
    <w:rsid w:val="00F464CE"/>
    <w:rsid w:val="00F47535"/>
    <w:rsid w:val="00F47673"/>
    <w:rsid w:val="00F505EE"/>
    <w:rsid w:val="00F50A83"/>
    <w:rsid w:val="00F56A34"/>
    <w:rsid w:val="00F57996"/>
    <w:rsid w:val="00F60646"/>
    <w:rsid w:val="00F611C2"/>
    <w:rsid w:val="00F611FF"/>
    <w:rsid w:val="00F61F63"/>
    <w:rsid w:val="00F6212B"/>
    <w:rsid w:val="00F6229C"/>
    <w:rsid w:val="00F63960"/>
    <w:rsid w:val="00F63A02"/>
    <w:rsid w:val="00F63B86"/>
    <w:rsid w:val="00F64DB4"/>
    <w:rsid w:val="00F661C8"/>
    <w:rsid w:val="00F671DA"/>
    <w:rsid w:val="00F6725D"/>
    <w:rsid w:val="00F672A8"/>
    <w:rsid w:val="00F67772"/>
    <w:rsid w:val="00F67E37"/>
    <w:rsid w:val="00F709EF"/>
    <w:rsid w:val="00F70A18"/>
    <w:rsid w:val="00F70E4A"/>
    <w:rsid w:val="00F72D26"/>
    <w:rsid w:val="00F74D22"/>
    <w:rsid w:val="00F751C0"/>
    <w:rsid w:val="00F76757"/>
    <w:rsid w:val="00F76CDD"/>
    <w:rsid w:val="00F813C6"/>
    <w:rsid w:val="00F82B7B"/>
    <w:rsid w:val="00F84915"/>
    <w:rsid w:val="00F86228"/>
    <w:rsid w:val="00F8642F"/>
    <w:rsid w:val="00F86492"/>
    <w:rsid w:val="00F868D0"/>
    <w:rsid w:val="00F90627"/>
    <w:rsid w:val="00F90D7F"/>
    <w:rsid w:val="00F90FF2"/>
    <w:rsid w:val="00F919B6"/>
    <w:rsid w:val="00F91EBB"/>
    <w:rsid w:val="00F933F4"/>
    <w:rsid w:val="00F935CF"/>
    <w:rsid w:val="00F937CF"/>
    <w:rsid w:val="00F94169"/>
    <w:rsid w:val="00F9436F"/>
    <w:rsid w:val="00F9575F"/>
    <w:rsid w:val="00F95E0D"/>
    <w:rsid w:val="00F96B7C"/>
    <w:rsid w:val="00FA0135"/>
    <w:rsid w:val="00FA066B"/>
    <w:rsid w:val="00FA1EDA"/>
    <w:rsid w:val="00FA2582"/>
    <w:rsid w:val="00FA2DC6"/>
    <w:rsid w:val="00FA30F3"/>
    <w:rsid w:val="00FA3F54"/>
    <w:rsid w:val="00FA6164"/>
    <w:rsid w:val="00FB052A"/>
    <w:rsid w:val="00FB0566"/>
    <w:rsid w:val="00FB2404"/>
    <w:rsid w:val="00FB2733"/>
    <w:rsid w:val="00FB42BF"/>
    <w:rsid w:val="00FB5FF7"/>
    <w:rsid w:val="00FB60EE"/>
    <w:rsid w:val="00FB62D6"/>
    <w:rsid w:val="00FB737B"/>
    <w:rsid w:val="00FC02E7"/>
    <w:rsid w:val="00FC2054"/>
    <w:rsid w:val="00FC3329"/>
    <w:rsid w:val="00FC41E0"/>
    <w:rsid w:val="00FC4E38"/>
    <w:rsid w:val="00FC55EB"/>
    <w:rsid w:val="00FC58BD"/>
    <w:rsid w:val="00FC63DC"/>
    <w:rsid w:val="00FC7A16"/>
    <w:rsid w:val="00FC7AAA"/>
    <w:rsid w:val="00FD1281"/>
    <w:rsid w:val="00FD1A20"/>
    <w:rsid w:val="00FD228A"/>
    <w:rsid w:val="00FD434C"/>
    <w:rsid w:val="00FD4D15"/>
    <w:rsid w:val="00FD6F13"/>
    <w:rsid w:val="00FD70E2"/>
    <w:rsid w:val="00FE213C"/>
    <w:rsid w:val="00FE5501"/>
    <w:rsid w:val="00FE5EEE"/>
    <w:rsid w:val="00FE6AA0"/>
    <w:rsid w:val="00FF17C4"/>
    <w:rsid w:val="00FF3BF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0B"/>
    <w:rPr>
      <w:rFonts w:ascii="Times New Roman" w:eastAsia="Times New Roman" w:hAnsi="Times New Roman" w:cs="Calibri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380B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3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9380B"/>
    <w:pPr>
      <w:spacing w:after="0" w:line="240" w:lineRule="auto"/>
      <w:ind w:left="720"/>
    </w:pPr>
    <w:rPr>
      <w:szCs w:val="24"/>
    </w:rPr>
  </w:style>
  <w:style w:type="character" w:styleId="a4">
    <w:name w:val="Hyperlink"/>
    <w:uiPriority w:val="99"/>
    <w:rsid w:val="0089380B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89380B"/>
    <w:pPr>
      <w:tabs>
        <w:tab w:val="center" w:pos="4677"/>
        <w:tab w:val="right" w:pos="9355"/>
      </w:tabs>
      <w:spacing w:after="0" w:line="240" w:lineRule="auto"/>
    </w:pPr>
    <w:rPr>
      <w:rFonts w:cs="Times New Roman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93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89380B"/>
    <w:pPr>
      <w:spacing w:after="120" w:line="240" w:lineRule="auto"/>
    </w:pPr>
    <w:rPr>
      <w:rFonts w:cs="Times New Roman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893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89380B"/>
    <w:pPr>
      <w:widowControl w:val="0"/>
      <w:tabs>
        <w:tab w:val="center" w:pos="4677"/>
        <w:tab w:val="right" w:pos="9355"/>
      </w:tabs>
      <w:autoSpaceDE w:val="0"/>
      <w:spacing w:after="0" w:line="240" w:lineRule="auto"/>
    </w:pPr>
    <w:rPr>
      <w:rFonts w:cs="Times New Roman"/>
      <w:sz w:val="20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8938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3F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F5A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2984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6</cp:revision>
  <cp:lastPrinted>2019-06-10T02:28:00Z</cp:lastPrinted>
  <dcterms:created xsi:type="dcterms:W3CDTF">2019-05-24T03:28:00Z</dcterms:created>
  <dcterms:modified xsi:type="dcterms:W3CDTF">2019-06-18T01:32:00Z</dcterms:modified>
</cp:coreProperties>
</file>